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004" w:rsidRPr="00DF038A" w:rsidRDefault="005F6004" w:rsidP="00DF038A">
      <w:pPr>
        <w:spacing w:after="0" w:line="240" w:lineRule="auto"/>
        <w:jc w:val="center"/>
        <w:rPr>
          <w:b/>
          <w:smallCaps/>
          <w:sz w:val="52"/>
          <w:szCs w:val="52"/>
        </w:rPr>
      </w:pPr>
      <w:r w:rsidRPr="00DF038A">
        <w:rPr>
          <w:b/>
          <w:smallCaps/>
          <w:sz w:val="52"/>
          <w:szCs w:val="52"/>
        </w:rPr>
        <w:t>UNIT 1</w:t>
      </w:r>
    </w:p>
    <w:p w:rsidR="005F6004" w:rsidRPr="00DF038A" w:rsidRDefault="005F6004" w:rsidP="00DF038A">
      <w:pPr>
        <w:spacing w:after="0" w:line="240" w:lineRule="auto"/>
        <w:jc w:val="center"/>
        <w:rPr>
          <w:b/>
          <w:smallCaps/>
          <w:sz w:val="52"/>
          <w:szCs w:val="52"/>
        </w:rPr>
      </w:pPr>
      <w:r w:rsidRPr="00DF038A">
        <w:rPr>
          <w:b/>
          <w:smallCaps/>
          <w:sz w:val="52"/>
          <w:szCs w:val="52"/>
        </w:rPr>
        <w:t xml:space="preserve">TOPIC 11: </w:t>
      </w:r>
      <w:r w:rsidR="00DF038A" w:rsidRPr="00DF038A">
        <w:rPr>
          <w:b/>
          <w:smallCaps/>
          <w:sz w:val="52"/>
          <w:szCs w:val="52"/>
        </w:rPr>
        <w:t>Measurement and Data Processing</w:t>
      </w:r>
    </w:p>
    <w:p w:rsidR="005F6004" w:rsidRDefault="0077655A" w:rsidP="005F6004">
      <w:pPr>
        <w:rPr>
          <w:rFonts w:ascii="Gisha" w:hAnsi="Gisha" w:cs="Gisha"/>
          <w:b/>
          <w:sz w:val="36"/>
          <w:szCs w:val="36"/>
        </w:rPr>
      </w:pPr>
      <w:r>
        <w:rPr>
          <w:rFonts w:ascii="Gisha" w:hAnsi="Gisha" w:cs="Gisha"/>
          <w:b/>
          <w:noProof/>
          <w:sz w:val="36"/>
          <w:szCs w:val="36"/>
        </w:rPr>
        <w:pict>
          <v:line id="Straight Connector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pt,8.5pt" to="504.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" strokecolor="black [3200]" strokeweight="2pt">
            <v:shadow on="t" color="black" opacity="24903f" origin=",.5" offset="0,.55556mm"/>
          </v:line>
        </w:pict>
      </w:r>
    </w:p>
    <w:p w:rsidR="00DF038A" w:rsidRDefault="00DF038A" w:rsidP="005F6004">
      <w:pPr>
        <w:rPr>
          <w:rFonts w:ascii="Gisha" w:hAnsi="Gisha" w:cs="Gisha"/>
          <w:b/>
          <w:sz w:val="36"/>
          <w:szCs w:val="36"/>
        </w:rPr>
      </w:pPr>
    </w:p>
    <w:p w:rsidR="005F6004" w:rsidRPr="005F6004" w:rsidRDefault="005F6004" w:rsidP="005F6004">
      <w:pPr>
        <w:rPr>
          <w:rFonts w:ascii="Gisha" w:hAnsi="Gisha" w:cs="Gisha"/>
          <w:b/>
          <w:sz w:val="36"/>
          <w:szCs w:val="36"/>
        </w:rPr>
      </w:pPr>
      <w:r>
        <w:rPr>
          <w:rFonts w:ascii="Gisha" w:hAnsi="Gisha" w:cs="Gisha"/>
          <w:b/>
          <w:sz w:val="36"/>
          <w:szCs w:val="36"/>
        </w:rPr>
        <w:t>Assessment Statements</w:t>
      </w:r>
      <w:r>
        <w:rPr>
          <w:rFonts w:ascii="Gisha" w:hAnsi="Gisha" w:cs="Gisha"/>
          <w:b/>
          <w:sz w:val="36"/>
          <w:szCs w:val="36"/>
        </w:rPr>
        <w:tab/>
      </w:r>
      <w:r>
        <w:rPr>
          <w:rFonts w:ascii="Gisha" w:hAnsi="Gisha" w:cs="Gisha"/>
          <w:b/>
          <w:sz w:val="36"/>
          <w:szCs w:val="36"/>
        </w:rPr>
        <w:tab/>
      </w:r>
      <w:r>
        <w:rPr>
          <w:rFonts w:ascii="Gisha" w:hAnsi="Gisha" w:cs="Gisha"/>
          <w:b/>
          <w:sz w:val="36"/>
          <w:szCs w:val="36"/>
        </w:rPr>
        <w:tab/>
      </w:r>
      <w:r>
        <w:rPr>
          <w:rFonts w:ascii="Gisha" w:hAnsi="Gisha" w:cs="Gisha"/>
          <w:b/>
          <w:sz w:val="36"/>
          <w:szCs w:val="36"/>
        </w:rPr>
        <w:tab/>
      </w:r>
      <w:r>
        <w:rPr>
          <w:rFonts w:ascii="Gisha" w:hAnsi="Gisha" w:cs="Gisha"/>
          <w:b/>
          <w:sz w:val="36"/>
          <w:szCs w:val="36"/>
        </w:rPr>
        <w:tab/>
      </w:r>
      <w:r>
        <w:rPr>
          <w:rFonts w:ascii="Gisha" w:hAnsi="Gisha" w:cs="Gisha"/>
          <w:b/>
          <w:sz w:val="36"/>
          <w:szCs w:val="36"/>
        </w:rPr>
        <w:tab/>
        <w:t xml:space="preserve"> </w:t>
      </w:r>
      <w:r w:rsidRPr="005F6004">
        <w:rPr>
          <w:rFonts w:ascii="Gisha" w:hAnsi="Gisha" w:cs="Gisha"/>
          <w:b/>
          <w:sz w:val="36"/>
          <w:szCs w:val="36"/>
        </w:rPr>
        <w:t>Objective</w:t>
      </w:r>
    </w:p>
    <w:p w:rsidR="005F6004" w:rsidRPr="005F6004" w:rsidRDefault="005F6004" w:rsidP="005F6004">
      <w:pPr>
        <w:rPr>
          <w:rFonts w:ascii="Gisha" w:hAnsi="Gisha" w:cs="Gisha"/>
        </w:rPr>
      </w:pPr>
      <w:r w:rsidRPr="005F6004">
        <w:rPr>
          <w:rFonts w:ascii="Gisha" w:hAnsi="Gisha" w:cs="Gisha"/>
        </w:rPr>
        <w:t>11.1 Uncertainties and Error in Measurements</w:t>
      </w:r>
    </w:p>
    <w:p w:rsidR="005F6004" w:rsidRPr="005F6004" w:rsidRDefault="005F6004" w:rsidP="005F6004">
      <w:pPr>
        <w:pStyle w:val="ListParagraph"/>
        <w:numPr>
          <w:ilvl w:val="0"/>
          <w:numId w:val="1"/>
        </w:numPr>
        <w:rPr>
          <w:rFonts w:ascii="Gisha" w:hAnsi="Gisha" w:cs="Gisha"/>
        </w:rPr>
      </w:pPr>
      <w:r w:rsidRPr="005F6004">
        <w:rPr>
          <w:rFonts w:ascii="Gisha" w:hAnsi="Gisha" w:cs="Gisha"/>
        </w:rPr>
        <w:t xml:space="preserve">Describe and give examples of random uncertainties and systematic errors. </w:t>
      </w:r>
      <w:r w:rsidRPr="005F6004">
        <w:rPr>
          <w:rFonts w:ascii="Gisha" w:hAnsi="Gisha" w:cs="Gisha"/>
        </w:rPr>
        <w:tab/>
        <w:t xml:space="preserve">    2 </w:t>
      </w:r>
    </w:p>
    <w:p w:rsidR="005F6004" w:rsidRPr="005F6004" w:rsidRDefault="005F6004" w:rsidP="005F6004">
      <w:pPr>
        <w:pStyle w:val="ListParagraph"/>
        <w:numPr>
          <w:ilvl w:val="0"/>
          <w:numId w:val="1"/>
        </w:numPr>
        <w:rPr>
          <w:rFonts w:ascii="Gisha" w:hAnsi="Gisha" w:cs="Gisha"/>
        </w:rPr>
      </w:pPr>
      <w:r w:rsidRPr="005F6004">
        <w:rPr>
          <w:rFonts w:ascii="Gisha" w:hAnsi="Gisha" w:cs="Gisha"/>
        </w:rPr>
        <w:t xml:space="preserve">Distinguish between precision and accuracy. </w:t>
      </w:r>
      <w:r w:rsidRPr="005F6004">
        <w:rPr>
          <w:rFonts w:ascii="Gisha" w:hAnsi="Gisha" w:cs="Gisha"/>
        </w:rPr>
        <w:tab/>
      </w:r>
      <w:r w:rsidRPr="005F6004">
        <w:rPr>
          <w:rFonts w:ascii="Gisha" w:hAnsi="Gisha" w:cs="Gisha"/>
        </w:rPr>
        <w:tab/>
      </w:r>
      <w:r w:rsidRPr="005F6004">
        <w:rPr>
          <w:rFonts w:ascii="Gisha" w:hAnsi="Gisha" w:cs="Gisha"/>
        </w:rPr>
        <w:tab/>
      </w:r>
      <w:r w:rsidRPr="005F6004">
        <w:rPr>
          <w:rFonts w:ascii="Gisha" w:hAnsi="Gisha" w:cs="Gisha"/>
        </w:rPr>
        <w:tab/>
      </w:r>
      <w:r>
        <w:rPr>
          <w:rFonts w:ascii="Gisha" w:hAnsi="Gisha" w:cs="Gisha"/>
        </w:rPr>
        <w:tab/>
        <w:t xml:space="preserve">    </w:t>
      </w:r>
      <w:r w:rsidRPr="005F6004">
        <w:rPr>
          <w:rFonts w:ascii="Gisha" w:hAnsi="Gisha" w:cs="Gisha"/>
        </w:rPr>
        <w:t xml:space="preserve">2 </w:t>
      </w:r>
    </w:p>
    <w:p w:rsidR="005F6004" w:rsidRDefault="005F6004" w:rsidP="005F6004">
      <w:pPr>
        <w:pStyle w:val="ListParagraph"/>
        <w:numPr>
          <w:ilvl w:val="0"/>
          <w:numId w:val="1"/>
        </w:numPr>
        <w:rPr>
          <w:rFonts w:ascii="Gisha" w:hAnsi="Gisha" w:cs="Gisha"/>
        </w:rPr>
      </w:pPr>
      <w:r w:rsidRPr="005F6004">
        <w:rPr>
          <w:rFonts w:ascii="Gisha" w:hAnsi="Gisha" w:cs="Gisha"/>
        </w:rPr>
        <w:t xml:space="preserve">Describe how the effects of random uncertainties may be reduced. </w:t>
      </w:r>
      <w:r w:rsidRPr="005F6004">
        <w:rPr>
          <w:rFonts w:ascii="Gisha" w:hAnsi="Gisha" w:cs="Gisha"/>
        </w:rPr>
        <w:tab/>
      </w:r>
      <w:r>
        <w:rPr>
          <w:rFonts w:ascii="Gisha" w:hAnsi="Gisha" w:cs="Gisha"/>
        </w:rPr>
        <w:tab/>
        <w:t xml:space="preserve">    </w:t>
      </w:r>
      <w:r w:rsidRPr="005F6004">
        <w:rPr>
          <w:rFonts w:ascii="Gisha" w:hAnsi="Gisha" w:cs="Gisha"/>
        </w:rPr>
        <w:t>2</w:t>
      </w:r>
    </w:p>
    <w:p w:rsidR="005F6004" w:rsidRDefault="005F6004" w:rsidP="005F6004">
      <w:pPr>
        <w:pStyle w:val="ListParagraph"/>
        <w:numPr>
          <w:ilvl w:val="0"/>
          <w:numId w:val="1"/>
        </w:numPr>
        <w:rPr>
          <w:rFonts w:ascii="Gisha" w:hAnsi="Gisha" w:cs="Gisha"/>
        </w:rPr>
      </w:pPr>
      <w:r w:rsidRPr="005F6004">
        <w:rPr>
          <w:rFonts w:ascii="Gisha" w:hAnsi="Gisha" w:cs="Gisha"/>
        </w:rPr>
        <w:t xml:space="preserve">State random uncertainty as an uncertainty range (±). </w:t>
      </w:r>
      <w:r w:rsidRPr="005F6004">
        <w:rPr>
          <w:rFonts w:ascii="Gisha" w:hAnsi="Gisha" w:cs="Gisha"/>
        </w:rPr>
        <w:tab/>
      </w:r>
      <w:r>
        <w:rPr>
          <w:rFonts w:ascii="Gisha" w:hAnsi="Gisha" w:cs="Gisha"/>
        </w:rPr>
        <w:tab/>
      </w:r>
      <w:r>
        <w:rPr>
          <w:rFonts w:ascii="Gisha" w:hAnsi="Gisha" w:cs="Gisha"/>
        </w:rPr>
        <w:tab/>
      </w:r>
      <w:r>
        <w:rPr>
          <w:rFonts w:ascii="Gisha" w:hAnsi="Gisha" w:cs="Gisha"/>
        </w:rPr>
        <w:tab/>
        <w:t xml:space="preserve">    </w:t>
      </w:r>
      <w:r w:rsidRPr="005F6004">
        <w:rPr>
          <w:rFonts w:ascii="Gisha" w:hAnsi="Gisha" w:cs="Gisha"/>
        </w:rPr>
        <w:t xml:space="preserve">1 </w:t>
      </w:r>
      <w:r w:rsidRPr="005F6004">
        <w:rPr>
          <w:rFonts w:ascii="Gisha" w:hAnsi="Gisha" w:cs="Gisha"/>
        </w:rPr>
        <w:tab/>
      </w:r>
    </w:p>
    <w:p w:rsidR="005F6004" w:rsidRPr="005F6004" w:rsidRDefault="005F6004" w:rsidP="005F6004">
      <w:pPr>
        <w:pStyle w:val="ListParagraph"/>
        <w:numPr>
          <w:ilvl w:val="0"/>
          <w:numId w:val="1"/>
        </w:numPr>
        <w:rPr>
          <w:rFonts w:ascii="Gisha" w:hAnsi="Gisha" w:cs="Gisha"/>
        </w:rPr>
      </w:pPr>
      <w:r w:rsidRPr="005F6004">
        <w:rPr>
          <w:rFonts w:ascii="Gisha" w:hAnsi="Gisha" w:cs="Gisha"/>
        </w:rPr>
        <w:t xml:space="preserve">State the results of calculations to the appropriate number of significant figures. </w:t>
      </w:r>
      <w:r w:rsidRPr="005F6004">
        <w:rPr>
          <w:rFonts w:ascii="Gisha" w:hAnsi="Gisha" w:cs="Gisha"/>
        </w:rPr>
        <w:tab/>
      </w:r>
      <w:r>
        <w:rPr>
          <w:rFonts w:ascii="Gisha" w:hAnsi="Gisha" w:cs="Gisha"/>
        </w:rPr>
        <w:t xml:space="preserve">    </w:t>
      </w:r>
      <w:r w:rsidRPr="005F6004">
        <w:rPr>
          <w:rFonts w:ascii="Gisha" w:hAnsi="Gisha" w:cs="Gisha"/>
        </w:rPr>
        <w:t xml:space="preserve">1 </w:t>
      </w:r>
      <w:r w:rsidRPr="005F6004">
        <w:rPr>
          <w:rFonts w:ascii="Gisha" w:hAnsi="Gisha" w:cs="Gisha"/>
        </w:rPr>
        <w:tab/>
      </w:r>
    </w:p>
    <w:p w:rsidR="005F6004" w:rsidRPr="005F6004" w:rsidRDefault="005F6004" w:rsidP="005F6004">
      <w:pPr>
        <w:rPr>
          <w:rFonts w:ascii="Gisha" w:hAnsi="Gisha" w:cs="Gisha"/>
        </w:rPr>
      </w:pPr>
      <w:r w:rsidRPr="005F6004">
        <w:rPr>
          <w:rFonts w:ascii="Gisha" w:hAnsi="Gisha" w:cs="Gisha"/>
        </w:rPr>
        <w:t xml:space="preserve">11.2 Uncertainties in calculated results </w:t>
      </w:r>
    </w:p>
    <w:p w:rsidR="005F6004" w:rsidRDefault="005F6004" w:rsidP="005F6004">
      <w:pPr>
        <w:pStyle w:val="ListParagraph"/>
        <w:numPr>
          <w:ilvl w:val="0"/>
          <w:numId w:val="2"/>
        </w:numPr>
        <w:rPr>
          <w:rFonts w:ascii="Gisha" w:hAnsi="Gisha" w:cs="Gisha"/>
        </w:rPr>
      </w:pPr>
      <w:r w:rsidRPr="005F6004">
        <w:rPr>
          <w:rFonts w:ascii="Gisha" w:hAnsi="Gisha" w:cs="Gisha"/>
        </w:rPr>
        <w:t xml:space="preserve">State uncertainties as absolute and percentage uncertainties. </w:t>
      </w:r>
      <w:r w:rsidRPr="005F6004">
        <w:rPr>
          <w:rFonts w:ascii="Gisha" w:hAnsi="Gisha" w:cs="Gisha"/>
        </w:rPr>
        <w:tab/>
      </w:r>
      <w:r>
        <w:rPr>
          <w:rFonts w:ascii="Gisha" w:hAnsi="Gisha" w:cs="Gisha"/>
        </w:rPr>
        <w:tab/>
      </w:r>
      <w:r>
        <w:rPr>
          <w:rFonts w:ascii="Gisha" w:hAnsi="Gisha" w:cs="Gisha"/>
        </w:rPr>
        <w:tab/>
        <w:t xml:space="preserve">   </w:t>
      </w:r>
      <w:r w:rsidRPr="005F6004">
        <w:rPr>
          <w:rFonts w:ascii="Gisha" w:hAnsi="Gisha" w:cs="Gisha"/>
        </w:rPr>
        <w:t>1</w:t>
      </w:r>
    </w:p>
    <w:p w:rsidR="005F6004" w:rsidRPr="005F6004" w:rsidRDefault="005F6004" w:rsidP="005F6004">
      <w:pPr>
        <w:pStyle w:val="ListParagraph"/>
        <w:numPr>
          <w:ilvl w:val="0"/>
          <w:numId w:val="2"/>
        </w:numPr>
        <w:rPr>
          <w:rFonts w:ascii="Gisha" w:hAnsi="Gisha" w:cs="Gisha"/>
        </w:rPr>
      </w:pPr>
      <w:r w:rsidRPr="005F6004">
        <w:rPr>
          <w:rFonts w:ascii="Gisha" w:hAnsi="Gisha" w:cs="Gisha"/>
        </w:rPr>
        <w:t xml:space="preserve">Determine the uncertainties in results. </w:t>
      </w:r>
      <w:r w:rsidRPr="005F6004">
        <w:rPr>
          <w:rFonts w:ascii="Gisha" w:hAnsi="Gisha" w:cs="Gisha"/>
        </w:rPr>
        <w:tab/>
      </w:r>
      <w:r>
        <w:rPr>
          <w:rFonts w:ascii="Gisha" w:hAnsi="Gisha" w:cs="Gisha"/>
        </w:rPr>
        <w:tab/>
      </w:r>
      <w:r>
        <w:rPr>
          <w:rFonts w:ascii="Gisha" w:hAnsi="Gisha" w:cs="Gisha"/>
        </w:rPr>
        <w:tab/>
      </w:r>
      <w:r>
        <w:rPr>
          <w:rFonts w:ascii="Gisha" w:hAnsi="Gisha" w:cs="Gisha"/>
        </w:rPr>
        <w:tab/>
      </w:r>
      <w:r>
        <w:rPr>
          <w:rFonts w:ascii="Gisha" w:hAnsi="Gisha" w:cs="Gisha"/>
        </w:rPr>
        <w:tab/>
      </w:r>
      <w:r>
        <w:rPr>
          <w:rFonts w:ascii="Gisha" w:hAnsi="Gisha" w:cs="Gisha"/>
        </w:rPr>
        <w:tab/>
        <w:t xml:space="preserve">   </w:t>
      </w:r>
      <w:r w:rsidRPr="005F6004">
        <w:rPr>
          <w:rFonts w:ascii="Gisha" w:hAnsi="Gisha" w:cs="Gisha"/>
        </w:rPr>
        <w:t xml:space="preserve">3 </w:t>
      </w:r>
      <w:r w:rsidRPr="005F6004">
        <w:rPr>
          <w:rFonts w:ascii="Gisha" w:hAnsi="Gisha" w:cs="Gisha"/>
        </w:rPr>
        <w:tab/>
      </w:r>
    </w:p>
    <w:p w:rsidR="005F6004" w:rsidRPr="005F6004" w:rsidRDefault="005F6004" w:rsidP="005F6004">
      <w:pPr>
        <w:rPr>
          <w:rFonts w:ascii="Gisha" w:hAnsi="Gisha" w:cs="Gisha"/>
        </w:rPr>
      </w:pPr>
      <w:r w:rsidRPr="005F6004">
        <w:rPr>
          <w:rFonts w:ascii="Gisha" w:hAnsi="Gisha" w:cs="Gisha"/>
        </w:rPr>
        <w:t xml:space="preserve">11.3 Graphical techniques </w:t>
      </w:r>
    </w:p>
    <w:p w:rsidR="005F6004" w:rsidRDefault="005F6004" w:rsidP="005F6004">
      <w:pPr>
        <w:pStyle w:val="ListParagraph"/>
        <w:numPr>
          <w:ilvl w:val="0"/>
          <w:numId w:val="3"/>
        </w:numPr>
        <w:rPr>
          <w:rFonts w:ascii="Gisha" w:hAnsi="Gisha" w:cs="Gisha"/>
        </w:rPr>
      </w:pPr>
      <w:r w:rsidRPr="005F6004">
        <w:rPr>
          <w:rFonts w:ascii="Gisha" w:hAnsi="Gisha" w:cs="Gisha"/>
        </w:rPr>
        <w:t xml:space="preserve">Sketch graphs to represent dependences and interpret graph </w:t>
      </w:r>
      <w:proofErr w:type="spellStart"/>
      <w:r w:rsidRPr="005F6004">
        <w:rPr>
          <w:rFonts w:ascii="Gisha" w:hAnsi="Gisha" w:cs="Gisha"/>
        </w:rPr>
        <w:t>behaviour</w:t>
      </w:r>
      <w:proofErr w:type="spellEnd"/>
      <w:r w:rsidRPr="005F6004">
        <w:rPr>
          <w:rFonts w:ascii="Gisha" w:hAnsi="Gisha" w:cs="Gisha"/>
        </w:rPr>
        <w:t xml:space="preserve">. </w:t>
      </w:r>
      <w:r w:rsidRPr="005F6004">
        <w:rPr>
          <w:rFonts w:ascii="Gisha" w:hAnsi="Gisha" w:cs="Gisha"/>
        </w:rPr>
        <w:tab/>
      </w:r>
      <w:r>
        <w:rPr>
          <w:rFonts w:ascii="Gisha" w:hAnsi="Gisha" w:cs="Gisha"/>
        </w:rPr>
        <w:tab/>
        <w:t xml:space="preserve">   </w:t>
      </w:r>
      <w:r w:rsidRPr="005F6004">
        <w:rPr>
          <w:rFonts w:ascii="Gisha" w:hAnsi="Gisha" w:cs="Gisha"/>
        </w:rPr>
        <w:t xml:space="preserve">3 </w:t>
      </w:r>
    </w:p>
    <w:p w:rsidR="005F6004" w:rsidRDefault="005F6004" w:rsidP="005F6004">
      <w:pPr>
        <w:pStyle w:val="ListParagraph"/>
        <w:numPr>
          <w:ilvl w:val="0"/>
          <w:numId w:val="3"/>
        </w:numPr>
        <w:rPr>
          <w:rFonts w:ascii="Gisha" w:hAnsi="Gisha" w:cs="Gisha"/>
        </w:rPr>
      </w:pPr>
      <w:r w:rsidRPr="005F6004">
        <w:rPr>
          <w:rFonts w:ascii="Gisha" w:hAnsi="Gisha" w:cs="Gisha"/>
        </w:rPr>
        <w:t xml:space="preserve">Construct graphs from experimental data. </w:t>
      </w:r>
      <w:r w:rsidRPr="005F6004">
        <w:rPr>
          <w:rFonts w:ascii="Gisha" w:hAnsi="Gisha" w:cs="Gisha"/>
        </w:rPr>
        <w:tab/>
      </w:r>
      <w:r>
        <w:rPr>
          <w:rFonts w:ascii="Gisha" w:hAnsi="Gisha" w:cs="Gisha"/>
        </w:rPr>
        <w:t xml:space="preserve">                               </w:t>
      </w:r>
      <w:r w:rsidR="00DF038A">
        <w:rPr>
          <w:rFonts w:ascii="Gisha" w:hAnsi="Gisha" w:cs="Gisha"/>
        </w:rPr>
        <w:t xml:space="preserve">                                </w:t>
      </w:r>
      <w:r w:rsidRPr="005F6004">
        <w:rPr>
          <w:rFonts w:ascii="Gisha" w:hAnsi="Gisha" w:cs="Gisha"/>
        </w:rPr>
        <w:t xml:space="preserve">3 </w:t>
      </w:r>
    </w:p>
    <w:p w:rsidR="005F6004" w:rsidRDefault="005F6004" w:rsidP="005F6004">
      <w:pPr>
        <w:pStyle w:val="ListParagraph"/>
        <w:numPr>
          <w:ilvl w:val="0"/>
          <w:numId w:val="3"/>
        </w:numPr>
        <w:rPr>
          <w:rFonts w:ascii="Gisha" w:hAnsi="Gisha" w:cs="Gisha"/>
        </w:rPr>
      </w:pPr>
      <w:r w:rsidRPr="005F6004">
        <w:rPr>
          <w:rFonts w:ascii="Gisha" w:hAnsi="Gisha" w:cs="Gisha"/>
        </w:rPr>
        <w:t xml:space="preserve">Draw best-fit lines through data points on a graph. </w:t>
      </w:r>
      <w:r w:rsidRPr="005F6004">
        <w:rPr>
          <w:rFonts w:ascii="Gisha" w:hAnsi="Gisha" w:cs="Gisha"/>
        </w:rPr>
        <w:tab/>
      </w:r>
      <w:r>
        <w:rPr>
          <w:rFonts w:ascii="Gisha" w:hAnsi="Gisha" w:cs="Gisha"/>
        </w:rPr>
        <w:tab/>
      </w:r>
      <w:r>
        <w:rPr>
          <w:rFonts w:ascii="Gisha" w:hAnsi="Gisha" w:cs="Gisha"/>
        </w:rPr>
        <w:tab/>
        <w:t xml:space="preserve">                           </w:t>
      </w:r>
      <w:r w:rsidRPr="005F6004">
        <w:rPr>
          <w:rFonts w:ascii="Gisha" w:hAnsi="Gisha" w:cs="Gisha"/>
        </w:rPr>
        <w:t xml:space="preserve">1 </w:t>
      </w:r>
    </w:p>
    <w:p w:rsidR="005F6004" w:rsidRPr="005F6004" w:rsidRDefault="005F6004" w:rsidP="005F6004">
      <w:pPr>
        <w:pStyle w:val="ListParagraph"/>
        <w:numPr>
          <w:ilvl w:val="0"/>
          <w:numId w:val="3"/>
        </w:numPr>
        <w:rPr>
          <w:rFonts w:ascii="Gisha" w:hAnsi="Gisha" w:cs="Gisha"/>
        </w:rPr>
      </w:pPr>
      <w:r w:rsidRPr="005F6004">
        <w:rPr>
          <w:rFonts w:ascii="Gisha" w:hAnsi="Gisha" w:cs="Gisha"/>
        </w:rPr>
        <w:t xml:space="preserve">Determine the values of physical quantities from graphs. </w:t>
      </w:r>
      <w:r w:rsidRPr="005F6004">
        <w:rPr>
          <w:rFonts w:ascii="Gisha" w:hAnsi="Gisha" w:cs="Gisha"/>
        </w:rPr>
        <w:tab/>
      </w:r>
      <w:r>
        <w:rPr>
          <w:rFonts w:ascii="Gisha" w:hAnsi="Gisha" w:cs="Gisha"/>
        </w:rPr>
        <w:tab/>
      </w:r>
      <w:r>
        <w:rPr>
          <w:rFonts w:ascii="Gisha" w:hAnsi="Gisha" w:cs="Gisha"/>
        </w:rPr>
        <w:tab/>
      </w:r>
      <w:r>
        <w:rPr>
          <w:rFonts w:ascii="Gisha" w:hAnsi="Gisha" w:cs="Gisha"/>
        </w:rPr>
        <w:tab/>
        <w:t xml:space="preserve">   </w:t>
      </w:r>
      <w:r w:rsidRPr="005F6004">
        <w:rPr>
          <w:rFonts w:ascii="Gisha" w:hAnsi="Gisha" w:cs="Gisha"/>
        </w:rPr>
        <w:t xml:space="preserve">3 </w:t>
      </w:r>
      <w:r w:rsidRPr="005F6004">
        <w:rPr>
          <w:rFonts w:ascii="Gisha" w:hAnsi="Gisha" w:cs="Gisha"/>
        </w:rPr>
        <w:tab/>
      </w:r>
    </w:p>
    <w:p w:rsidR="005F6004" w:rsidRPr="005F6004" w:rsidRDefault="005F6004" w:rsidP="005F6004">
      <w:pPr>
        <w:rPr>
          <w:rFonts w:ascii="Gisha" w:hAnsi="Gisha" w:cs="Gisha"/>
        </w:rPr>
      </w:pPr>
    </w:p>
    <w:p w:rsidR="005F6004" w:rsidRDefault="005F6004" w:rsidP="005F6004">
      <w:pPr>
        <w:rPr>
          <w:rFonts w:ascii="Gisha" w:hAnsi="Gisha" w:cs="Gisha"/>
        </w:rPr>
      </w:pPr>
    </w:p>
    <w:p w:rsidR="00DF038A" w:rsidRDefault="00DF038A" w:rsidP="005F6004">
      <w:pPr>
        <w:rPr>
          <w:rFonts w:ascii="Gisha" w:hAnsi="Gisha" w:cs="Gisha"/>
        </w:rPr>
      </w:pPr>
    </w:p>
    <w:p w:rsidR="00DF038A" w:rsidRDefault="00DF038A" w:rsidP="005F6004">
      <w:pPr>
        <w:rPr>
          <w:rFonts w:ascii="Gisha" w:hAnsi="Gisha" w:cs="Gisha"/>
        </w:rPr>
      </w:pPr>
    </w:p>
    <w:p w:rsidR="00DF038A" w:rsidRDefault="00DF038A" w:rsidP="005F6004">
      <w:pPr>
        <w:rPr>
          <w:rFonts w:ascii="Gisha" w:hAnsi="Gisha" w:cs="Gisha"/>
        </w:rPr>
      </w:pPr>
    </w:p>
    <w:p w:rsidR="00DF038A" w:rsidRDefault="00DF038A" w:rsidP="005F6004">
      <w:pPr>
        <w:rPr>
          <w:rFonts w:ascii="Gisha" w:hAnsi="Gisha" w:cs="Gisha"/>
        </w:rPr>
      </w:pPr>
    </w:p>
    <w:p w:rsidR="00DF038A" w:rsidRDefault="00DF038A" w:rsidP="005F6004">
      <w:pPr>
        <w:rPr>
          <w:rFonts w:ascii="Gisha" w:hAnsi="Gisha" w:cs="Gisha"/>
        </w:rPr>
      </w:pPr>
    </w:p>
    <w:p w:rsidR="00DF038A" w:rsidRDefault="00DF038A" w:rsidP="005F6004">
      <w:pPr>
        <w:rPr>
          <w:rFonts w:ascii="Gisha" w:hAnsi="Gisha" w:cs="Gisha"/>
        </w:rPr>
      </w:pPr>
    </w:p>
    <w:p w:rsidR="00DF038A" w:rsidRPr="00DF038A" w:rsidRDefault="00DF038A" w:rsidP="00DF038A">
      <w:pPr>
        <w:rPr>
          <w:rFonts w:ascii="Gisha" w:hAnsi="Gisha" w:cs="Gisha"/>
        </w:rPr>
      </w:pPr>
      <w:r w:rsidRPr="00DF038A">
        <w:rPr>
          <w:rFonts w:ascii="Gisha" w:hAnsi="Gisha" w:cs="Gisha"/>
          <w:b/>
          <w:bCs/>
        </w:rPr>
        <w:lastRenderedPageBreak/>
        <w:t>Uncertainty in Measurements</w:t>
      </w:r>
    </w:p>
    <w:p w:rsidR="00DF038A" w:rsidRPr="00DF038A" w:rsidRDefault="00DF038A" w:rsidP="00490A8E">
      <w:pPr>
        <w:pStyle w:val="ListParagraph"/>
        <w:numPr>
          <w:ilvl w:val="0"/>
          <w:numId w:val="20"/>
        </w:numPr>
        <w:rPr>
          <w:rFonts w:ascii="Gisha" w:hAnsi="Gisha" w:cs="Gisha"/>
        </w:rPr>
      </w:pPr>
      <w:r w:rsidRPr="00DF038A">
        <w:rPr>
          <w:rFonts w:ascii="Gisha" w:hAnsi="Gisha" w:cs="Gisha"/>
          <w:bCs/>
        </w:rPr>
        <w:t xml:space="preserve">Different measuring devices have </w:t>
      </w:r>
    </w:p>
    <w:p w:rsidR="00DF038A" w:rsidRPr="00DF038A" w:rsidRDefault="0077655A" w:rsidP="00DF038A">
      <w:pPr>
        <w:pStyle w:val="ListParagraph"/>
        <w:rPr>
          <w:rFonts w:ascii="Gisha" w:hAnsi="Gisha" w:cs="Gisha"/>
        </w:rPr>
      </w:pPr>
      <w:r>
        <w:rPr>
          <w:rFonts w:ascii="Gisha" w:hAnsi="Gisha" w:cs="Gisha"/>
          <w:noProof/>
        </w:rPr>
        <w:pict>
          <v:rect id="Rectangle 6" o:spid="_x0000_s1035" style="position:absolute;left:0;text-align:left;margin-left:26.6pt;margin-top:139.85pt;width:486.25pt;height:20.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" fillcolor="white [3212]" stroked="f" strokeweight="2pt"/>
        </w:pict>
      </w:r>
      <w:r w:rsidR="00DF038A">
        <w:rPr>
          <w:rFonts w:ascii="Gisha" w:hAnsi="Gisha" w:cs="Gisha"/>
          <w:noProof/>
        </w:rPr>
        <w:drawing>
          <wp:inline distT="0" distB="0" distL="0" distR="0">
            <wp:extent cx="5858256" cy="1899468"/>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65669" cy="1901872"/>
                    </a:xfrm>
                    <a:prstGeom prst="rect">
                      <a:avLst/>
                    </a:prstGeom>
                    <a:noFill/>
                  </pic:spPr>
                </pic:pic>
              </a:graphicData>
            </a:graphic>
          </wp:inline>
        </w:drawing>
      </w:r>
    </w:p>
    <w:p w:rsidR="00DF038A" w:rsidRPr="00DF038A" w:rsidRDefault="00DF038A" w:rsidP="00DF038A">
      <w:pPr>
        <w:rPr>
          <w:rFonts w:ascii="Gisha" w:hAnsi="Gisha" w:cs="Gisha"/>
        </w:rPr>
      </w:pPr>
      <w:r w:rsidRPr="00DF038A">
        <w:rPr>
          <w:rFonts w:ascii="Gisha" w:hAnsi="Gisha" w:cs="Gisha"/>
          <w:b/>
          <w:bCs/>
        </w:rPr>
        <w:t>Estimating Uncertainty</w:t>
      </w:r>
    </w:p>
    <w:p w:rsidR="0077655A" w:rsidRPr="00DF038A" w:rsidRDefault="00490A8E" w:rsidP="00DF038A">
      <w:pPr>
        <w:numPr>
          <w:ilvl w:val="0"/>
          <w:numId w:val="4"/>
        </w:numPr>
        <w:rPr>
          <w:rFonts w:ascii="Gisha" w:hAnsi="Gisha" w:cs="Gisha"/>
        </w:rPr>
      </w:pPr>
      <w:r w:rsidRPr="00DF038A">
        <w:rPr>
          <w:rFonts w:ascii="Gisha" w:hAnsi="Gisha" w:cs="Gisha"/>
        </w:rPr>
        <w:t>To estimate a measuring devices uncertainty</w:t>
      </w:r>
    </w:p>
    <w:p w:rsidR="00DF038A" w:rsidRPr="00DF038A" w:rsidRDefault="00DF038A" w:rsidP="00DF038A">
      <w:pPr>
        <w:rPr>
          <w:rFonts w:ascii="Gisha" w:hAnsi="Gisha" w:cs="Gisha"/>
        </w:rPr>
      </w:pPr>
      <w:r w:rsidRPr="00DF038A">
        <w:rPr>
          <w:rFonts w:ascii="Gisha" w:hAnsi="Gisha" w:cs="Gisha"/>
          <w:b/>
          <w:bCs/>
        </w:rPr>
        <w:t>Indicating uncertainty in a measurement</w:t>
      </w:r>
    </w:p>
    <w:p w:rsidR="00C81F57" w:rsidRPr="00C81F57" w:rsidRDefault="00490A8E" w:rsidP="00490A8E">
      <w:pPr>
        <w:pStyle w:val="ListParagraph"/>
        <w:numPr>
          <w:ilvl w:val="0"/>
          <w:numId w:val="22"/>
        </w:numPr>
        <w:rPr>
          <w:rFonts w:ascii="Gisha" w:hAnsi="Gisha" w:cs="Gisha"/>
        </w:rPr>
      </w:pPr>
      <w:r w:rsidRPr="00C81F57">
        <w:rPr>
          <w:rFonts w:ascii="Gisha" w:hAnsi="Gisha" w:cs="Gisha"/>
        </w:rPr>
        <w:t xml:space="preserve">Indicate using  </w:t>
      </w:r>
      <w:r w:rsidRPr="00C81F57">
        <w:rPr>
          <w:rFonts w:ascii="Gisha" w:hAnsi="Gisha" w:cs="Gisha"/>
          <w:u w:val="single"/>
        </w:rPr>
        <w:t>+</w:t>
      </w:r>
      <w:r w:rsidRPr="00C81F57">
        <w:rPr>
          <w:rFonts w:ascii="Gisha" w:hAnsi="Gisha" w:cs="Gisha"/>
        </w:rPr>
        <w:t xml:space="preserve"> after the recorded measurement</w:t>
      </w:r>
    </w:p>
    <w:p w:rsidR="00C81F57" w:rsidRPr="00C81F57" w:rsidRDefault="00C81F57" w:rsidP="00C81F57">
      <w:pPr>
        <w:ind w:left="720"/>
        <w:rPr>
          <w:rFonts w:ascii="Gisha" w:hAnsi="Gisha" w:cs="Gisha"/>
        </w:rPr>
      </w:pPr>
    </w:p>
    <w:p w:rsidR="0077655A" w:rsidRPr="00C81F57" w:rsidRDefault="00490A8E" w:rsidP="00490A8E">
      <w:pPr>
        <w:pStyle w:val="ListParagraph"/>
        <w:numPr>
          <w:ilvl w:val="0"/>
          <w:numId w:val="22"/>
        </w:numPr>
        <w:rPr>
          <w:rFonts w:ascii="Gisha" w:hAnsi="Gisha" w:cs="Gisha"/>
        </w:rPr>
      </w:pPr>
      <w:r w:rsidRPr="00C81F57">
        <w:rPr>
          <w:rFonts w:ascii="Gisha" w:hAnsi="Gisha" w:cs="Gisha"/>
        </w:rPr>
        <w:t>Example:</w:t>
      </w:r>
    </w:p>
    <w:p w:rsidR="00C81F57" w:rsidRDefault="00C81F57" w:rsidP="00C81F57">
      <w:pPr>
        <w:pStyle w:val="ListParagraph"/>
        <w:jc w:val="center"/>
        <w:rPr>
          <w:rFonts w:ascii="Gisha" w:hAnsi="Gisha" w:cs="Gisha"/>
        </w:rPr>
      </w:pPr>
      <w:r>
        <w:rPr>
          <w:rFonts w:ascii="Gisha" w:hAnsi="Gisha" w:cs="Gisha"/>
          <w:noProof/>
        </w:rPr>
        <w:drawing>
          <wp:inline distT="0" distB="0" distL="0" distR="0">
            <wp:extent cx="513205" cy="1048512"/>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5104" cy="1052392"/>
                    </a:xfrm>
                    <a:prstGeom prst="rect">
                      <a:avLst/>
                    </a:prstGeom>
                    <a:noFill/>
                  </pic:spPr>
                </pic:pic>
              </a:graphicData>
            </a:graphic>
          </wp:inline>
        </w:drawing>
      </w:r>
    </w:p>
    <w:p w:rsidR="00C81F57" w:rsidRPr="00DF038A" w:rsidRDefault="00C81F57" w:rsidP="00C81F57">
      <w:pPr>
        <w:ind w:left="720"/>
        <w:rPr>
          <w:rFonts w:ascii="Gisha" w:hAnsi="Gisha" w:cs="Gisha"/>
        </w:rPr>
      </w:pPr>
    </w:p>
    <w:p w:rsidR="00DF038A" w:rsidRPr="00DF038A" w:rsidRDefault="00DF038A" w:rsidP="00DF038A">
      <w:pPr>
        <w:rPr>
          <w:rFonts w:ascii="Gisha" w:hAnsi="Gisha" w:cs="Gisha"/>
        </w:rPr>
      </w:pPr>
      <w:r w:rsidRPr="00DF038A">
        <w:rPr>
          <w:rFonts w:ascii="Gisha" w:hAnsi="Gisha" w:cs="Gisha"/>
          <w:b/>
          <w:bCs/>
        </w:rPr>
        <w:t>Significant figures - Counting</w:t>
      </w:r>
    </w:p>
    <w:p w:rsidR="0077655A" w:rsidRPr="00C81F57" w:rsidRDefault="00490A8E" w:rsidP="00490A8E">
      <w:pPr>
        <w:pStyle w:val="ListParagraph"/>
        <w:numPr>
          <w:ilvl w:val="0"/>
          <w:numId w:val="23"/>
        </w:numPr>
        <w:rPr>
          <w:rFonts w:ascii="Gisha" w:hAnsi="Gisha" w:cs="Gisha"/>
        </w:rPr>
      </w:pPr>
      <w:r w:rsidRPr="00C81F57">
        <w:rPr>
          <w:rFonts w:ascii="Gisha" w:hAnsi="Gisha" w:cs="Gisha"/>
          <w:b/>
          <w:bCs/>
        </w:rPr>
        <w:t>Counting Significant Figures – Atlantic Pacific Method</w:t>
      </w:r>
    </w:p>
    <w:p w:rsidR="0077655A" w:rsidRDefault="00490A8E" w:rsidP="00490A8E">
      <w:pPr>
        <w:numPr>
          <w:ilvl w:val="2"/>
          <w:numId w:val="5"/>
        </w:numPr>
        <w:rPr>
          <w:rFonts w:ascii="Gisha" w:hAnsi="Gisha" w:cs="Gisha"/>
        </w:rPr>
      </w:pPr>
      <w:r w:rsidRPr="00DF038A">
        <w:rPr>
          <w:rFonts w:ascii="Gisha" w:hAnsi="Gisha" w:cs="Gisha"/>
        </w:rPr>
        <w:t>Decimal point absent (Atlantic) – begin on right side of number</w:t>
      </w:r>
    </w:p>
    <w:p w:rsidR="00C81F57" w:rsidRPr="00DF038A" w:rsidRDefault="00C81F57" w:rsidP="00C81F57">
      <w:pPr>
        <w:ind w:left="1800"/>
        <w:rPr>
          <w:rFonts w:ascii="Gisha" w:hAnsi="Gisha" w:cs="Gisha"/>
        </w:rPr>
      </w:pPr>
    </w:p>
    <w:p w:rsidR="0077655A" w:rsidRDefault="00490A8E" w:rsidP="00490A8E">
      <w:pPr>
        <w:numPr>
          <w:ilvl w:val="2"/>
          <w:numId w:val="5"/>
        </w:numPr>
        <w:rPr>
          <w:rFonts w:ascii="Gisha" w:hAnsi="Gisha" w:cs="Gisha"/>
        </w:rPr>
      </w:pPr>
      <w:r w:rsidRPr="00DF038A">
        <w:rPr>
          <w:rFonts w:ascii="Gisha" w:hAnsi="Gisha" w:cs="Gisha"/>
        </w:rPr>
        <w:t xml:space="preserve">Decimal point present (Pacific) - begin on left side of number </w:t>
      </w:r>
    </w:p>
    <w:p w:rsidR="00C81F57" w:rsidRPr="00DF038A" w:rsidRDefault="00C81F57" w:rsidP="00C81F57">
      <w:pPr>
        <w:rPr>
          <w:rFonts w:ascii="Gisha" w:hAnsi="Gisha" w:cs="Gisha"/>
        </w:rPr>
      </w:pPr>
    </w:p>
    <w:p w:rsidR="0077655A" w:rsidRPr="00DF038A" w:rsidRDefault="00490A8E" w:rsidP="00490A8E">
      <w:pPr>
        <w:numPr>
          <w:ilvl w:val="1"/>
          <w:numId w:val="5"/>
        </w:numPr>
        <w:rPr>
          <w:rFonts w:ascii="Gisha" w:hAnsi="Gisha" w:cs="Gisha"/>
        </w:rPr>
      </w:pPr>
      <w:r w:rsidRPr="00DF038A">
        <w:rPr>
          <w:rFonts w:ascii="Gisha" w:hAnsi="Gisha" w:cs="Gisha"/>
          <w:b/>
          <w:bCs/>
        </w:rPr>
        <w:t xml:space="preserve">Exact numbers – </w:t>
      </w:r>
    </w:p>
    <w:p w:rsidR="00C81F57" w:rsidRDefault="00C81F57" w:rsidP="00DF038A">
      <w:pPr>
        <w:rPr>
          <w:rFonts w:ascii="Gisha" w:hAnsi="Gisha" w:cs="Gisha"/>
          <w:b/>
          <w:bCs/>
        </w:rPr>
      </w:pPr>
    </w:p>
    <w:p w:rsidR="00DF038A" w:rsidRPr="00DF038A" w:rsidRDefault="00DF038A" w:rsidP="00DF038A">
      <w:pPr>
        <w:rPr>
          <w:rFonts w:ascii="Gisha" w:hAnsi="Gisha" w:cs="Gisha"/>
        </w:rPr>
      </w:pPr>
      <w:r w:rsidRPr="00DF038A">
        <w:rPr>
          <w:rFonts w:ascii="Gisha" w:hAnsi="Gisha" w:cs="Gisha"/>
          <w:b/>
          <w:bCs/>
        </w:rPr>
        <w:lastRenderedPageBreak/>
        <w:t>Examples: Counting Sig. Figs</w:t>
      </w:r>
    </w:p>
    <w:p w:rsidR="00DF038A" w:rsidRPr="00C81F57" w:rsidRDefault="00DF038A" w:rsidP="00C81F57">
      <w:pPr>
        <w:ind w:left="720"/>
        <w:rPr>
          <w:rFonts w:ascii="Gisha" w:hAnsi="Gisha" w:cs="Gisha"/>
        </w:rPr>
      </w:pPr>
      <w:r w:rsidRPr="00C81F57">
        <w:rPr>
          <w:rFonts w:ascii="Gisha" w:hAnsi="Gisha" w:cs="Gisha"/>
          <w:bCs/>
        </w:rPr>
        <w:t>234 cm</w:t>
      </w:r>
    </w:p>
    <w:p w:rsidR="00DF038A" w:rsidRPr="00C81F57" w:rsidRDefault="00DF038A" w:rsidP="00C81F57">
      <w:pPr>
        <w:ind w:left="720"/>
        <w:rPr>
          <w:rFonts w:ascii="Gisha" w:hAnsi="Gisha" w:cs="Gisha"/>
        </w:rPr>
      </w:pPr>
      <w:r w:rsidRPr="00C81F57">
        <w:rPr>
          <w:rFonts w:ascii="Gisha" w:hAnsi="Gisha" w:cs="Gisha"/>
          <w:bCs/>
        </w:rPr>
        <w:t>67000 cm</w:t>
      </w:r>
    </w:p>
    <w:p w:rsidR="00DF038A" w:rsidRPr="00C81F57" w:rsidRDefault="00DF038A" w:rsidP="00C81F57">
      <w:pPr>
        <w:ind w:left="720"/>
        <w:rPr>
          <w:rFonts w:ascii="Gisha" w:hAnsi="Gisha" w:cs="Gisha"/>
        </w:rPr>
      </w:pPr>
      <w:r w:rsidRPr="00C81F57">
        <w:rPr>
          <w:rFonts w:ascii="Gisha" w:hAnsi="Gisha" w:cs="Gisha"/>
          <w:bCs/>
        </w:rPr>
        <w:t>450</w:t>
      </w:r>
      <w:r w:rsidRPr="00C81F57">
        <w:rPr>
          <w:rFonts w:ascii="Gisha" w:hAnsi="Gisha" w:cs="Gisha"/>
          <w:bCs/>
          <w:u w:val="single"/>
        </w:rPr>
        <w:t>0</w:t>
      </w:r>
      <w:r w:rsidRPr="00C81F57">
        <w:rPr>
          <w:rFonts w:ascii="Gisha" w:hAnsi="Gisha" w:cs="Gisha"/>
          <w:bCs/>
        </w:rPr>
        <w:t>0 cm</w:t>
      </w:r>
    </w:p>
    <w:p w:rsidR="00DF038A" w:rsidRPr="00C81F57" w:rsidRDefault="00DF038A" w:rsidP="00C81F57">
      <w:pPr>
        <w:ind w:left="720"/>
        <w:rPr>
          <w:rFonts w:ascii="Gisha" w:hAnsi="Gisha" w:cs="Gisha"/>
        </w:rPr>
      </w:pPr>
      <w:r w:rsidRPr="00C81F57">
        <w:rPr>
          <w:rFonts w:ascii="Gisha" w:hAnsi="Gisha" w:cs="Gisha"/>
          <w:bCs/>
        </w:rPr>
        <w:t>560. cm</w:t>
      </w:r>
    </w:p>
    <w:p w:rsidR="00DF038A" w:rsidRPr="00C81F57" w:rsidRDefault="00DF038A" w:rsidP="00C81F57">
      <w:pPr>
        <w:ind w:left="720"/>
        <w:rPr>
          <w:rFonts w:ascii="Gisha" w:hAnsi="Gisha" w:cs="Gisha"/>
        </w:rPr>
      </w:pPr>
      <w:r w:rsidRPr="00C81F57">
        <w:rPr>
          <w:rFonts w:ascii="Gisha" w:hAnsi="Gisha" w:cs="Gisha"/>
          <w:bCs/>
        </w:rPr>
        <w:t>0.5630 cm</w:t>
      </w:r>
    </w:p>
    <w:p w:rsidR="00DF038A" w:rsidRPr="00C81F57" w:rsidRDefault="00DF038A" w:rsidP="00C81F57">
      <w:pPr>
        <w:ind w:left="720"/>
        <w:rPr>
          <w:rFonts w:ascii="Gisha" w:hAnsi="Gisha" w:cs="Gisha"/>
        </w:rPr>
      </w:pPr>
      <w:r w:rsidRPr="00C81F57">
        <w:rPr>
          <w:rFonts w:ascii="Gisha" w:hAnsi="Gisha" w:cs="Gisha"/>
          <w:bCs/>
        </w:rPr>
        <w:t>1.0034 cm</w:t>
      </w:r>
    </w:p>
    <w:p w:rsidR="00DF038A" w:rsidRPr="00C81F57" w:rsidRDefault="00DF038A" w:rsidP="00C81F57">
      <w:pPr>
        <w:ind w:left="720"/>
        <w:rPr>
          <w:rFonts w:ascii="Gisha" w:hAnsi="Gisha" w:cs="Gisha"/>
        </w:rPr>
      </w:pPr>
      <w:r w:rsidRPr="00C81F57">
        <w:rPr>
          <w:rFonts w:ascii="Gisha" w:hAnsi="Gisha" w:cs="Gisha"/>
          <w:bCs/>
        </w:rPr>
        <w:t>0.00467 cm</w:t>
      </w:r>
    </w:p>
    <w:p w:rsidR="00DF038A" w:rsidRPr="00DF038A" w:rsidRDefault="00DF038A" w:rsidP="00DF038A">
      <w:pPr>
        <w:rPr>
          <w:rFonts w:ascii="Gisha" w:hAnsi="Gisha" w:cs="Gisha"/>
        </w:rPr>
      </w:pPr>
      <w:r w:rsidRPr="00DF038A">
        <w:rPr>
          <w:rFonts w:ascii="Gisha" w:hAnsi="Gisha" w:cs="Gisha"/>
          <w:b/>
          <w:bCs/>
        </w:rPr>
        <w:t>Scientific Notation</w:t>
      </w:r>
    </w:p>
    <w:p w:rsidR="00C81F57" w:rsidRPr="00C81F57" w:rsidRDefault="00DF038A" w:rsidP="00490A8E">
      <w:pPr>
        <w:pStyle w:val="ListParagraph"/>
        <w:numPr>
          <w:ilvl w:val="0"/>
          <w:numId w:val="21"/>
        </w:numPr>
        <w:rPr>
          <w:rFonts w:ascii="Gisha" w:hAnsi="Gisha" w:cs="Gisha"/>
        </w:rPr>
      </w:pPr>
      <w:r w:rsidRPr="00C81F57">
        <w:rPr>
          <w:rFonts w:ascii="Gisha" w:hAnsi="Gisha" w:cs="Gisha"/>
          <w:bCs/>
        </w:rPr>
        <w:t xml:space="preserve">Used to </w:t>
      </w:r>
    </w:p>
    <w:p w:rsidR="00C81F57" w:rsidRPr="00C81F57" w:rsidRDefault="00C81F57" w:rsidP="00C81F57">
      <w:pPr>
        <w:pStyle w:val="ListParagraph"/>
        <w:rPr>
          <w:rFonts w:ascii="Gisha" w:hAnsi="Gisha" w:cs="Gisha"/>
        </w:rPr>
      </w:pPr>
    </w:p>
    <w:p w:rsidR="00DF038A" w:rsidRPr="00C81F57" w:rsidRDefault="00DF038A" w:rsidP="00490A8E">
      <w:pPr>
        <w:pStyle w:val="ListParagraph"/>
        <w:numPr>
          <w:ilvl w:val="0"/>
          <w:numId w:val="21"/>
        </w:numPr>
        <w:rPr>
          <w:rFonts w:ascii="Gisha" w:hAnsi="Gisha" w:cs="Gisha"/>
        </w:rPr>
      </w:pPr>
      <w:r w:rsidRPr="00C81F57">
        <w:rPr>
          <w:rFonts w:ascii="Gisha" w:hAnsi="Gisha" w:cs="Gisha"/>
          <w:bCs/>
        </w:rPr>
        <w:t>Standard Form</w:t>
      </w:r>
    </w:p>
    <w:p w:rsidR="00C81F57" w:rsidRDefault="00490A8E" w:rsidP="00490A8E">
      <w:pPr>
        <w:numPr>
          <w:ilvl w:val="1"/>
          <w:numId w:val="6"/>
        </w:numPr>
        <w:rPr>
          <w:rFonts w:ascii="Gisha" w:hAnsi="Gisha" w:cs="Gisha"/>
        </w:rPr>
      </w:pPr>
      <w:r w:rsidRPr="00C81F57">
        <w:rPr>
          <w:rFonts w:ascii="Gisha" w:hAnsi="Gisha" w:cs="Gisha"/>
        </w:rPr>
        <w:t xml:space="preserve">Base </w:t>
      </w:r>
      <w:r w:rsidR="00C81F57">
        <w:rPr>
          <w:rFonts w:ascii="Gisha" w:hAnsi="Gisha" w:cs="Gisha"/>
        </w:rPr>
        <w:t>–</w:t>
      </w:r>
      <w:r w:rsidRPr="00C81F57">
        <w:rPr>
          <w:rFonts w:ascii="Gisha" w:hAnsi="Gisha" w:cs="Gisha"/>
        </w:rPr>
        <w:t xml:space="preserve"> </w:t>
      </w:r>
    </w:p>
    <w:p w:rsidR="00C81F57" w:rsidRDefault="00C81F57" w:rsidP="00C81F57">
      <w:pPr>
        <w:ind w:left="1080"/>
        <w:rPr>
          <w:rFonts w:ascii="Gisha" w:hAnsi="Gisha" w:cs="Gisha"/>
        </w:rPr>
      </w:pPr>
    </w:p>
    <w:p w:rsidR="0077655A" w:rsidRDefault="00490A8E" w:rsidP="00490A8E">
      <w:pPr>
        <w:numPr>
          <w:ilvl w:val="1"/>
          <w:numId w:val="6"/>
        </w:numPr>
        <w:rPr>
          <w:rFonts w:ascii="Gisha" w:hAnsi="Gisha" w:cs="Gisha"/>
        </w:rPr>
      </w:pPr>
      <w:r w:rsidRPr="00C81F57">
        <w:rPr>
          <w:rFonts w:ascii="Gisha" w:hAnsi="Gisha" w:cs="Gisha"/>
        </w:rPr>
        <w:t xml:space="preserve">Exponent – </w:t>
      </w:r>
    </w:p>
    <w:p w:rsidR="00C81F57" w:rsidRPr="00C81F57" w:rsidRDefault="00C81F57" w:rsidP="00C81F57">
      <w:pPr>
        <w:rPr>
          <w:rFonts w:ascii="Gisha" w:hAnsi="Gisha" w:cs="Gisha"/>
        </w:rPr>
      </w:pPr>
    </w:p>
    <w:p w:rsidR="0077655A" w:rsidRPr="00DF038A" w:rsidRDefault="00490A8E" w:rsidP="00490A8E">
      <w:pPr>
        <w:numPr>
          <w:ilvl w:val="2"/>
          <w:numId w:val="6"/>
        </w:numPr>
        <w:rPr>
          <w:rFonts w:ascii="Gisha" w:hAnsi="Gisha" w:cs="Gisha"/>
        </w:rPr>
      </w:pPr>
      <w:r w:rsidRPr="00DF038A">
        <w:rPr>
          <w:rFonts w:ascii="Gisha" w:hAnsi="Gisha" w:cs="Gisha"/>
        </w:rPr>
        <w:t xml:space="preserve">Negative Exponent – </w:t>
      </w:r>
    </w:p>
    <w:p w:rsidR="00C81F57" w:rsidRDefault="00490A8E" w:rsidP="00490A8E">
      <w:pPr>
        <w:numPr>
          <w:ilvl w:val="2"/>
          <w:numId w:val="6"/>
        </w:numPr>
        <w:rPr>
          <w:rFonts w:ascii="Gisha" w:hAnsi="Gisha" w:cs="Gisha"/>
        </w:rPr>
      </w:pPr>
      <w:r w:rsidRPr="00DF038A">
        <w:rPr>
          <w:rFonts w:ascii="Gisha" w:hAnsi="Gisha" w:cs="Gisha"/>
        </w:rPr>
        <w:t xml:space="preserve">Positive Exponent – </w:t>
      </w:r>
    </w:p>
    <w:p w:rsidR="00C81F57" w:rsidRPr="00C81F57" w:rsidRDefault="00C81F57" w:rsidP="00C81F57">
      <w:pPr>
        <w:ind w:left="2160"/>
        <w:rPr>
          <w:rFonts w:ascii="Gisha" w:hAnsi="Gisha" w:cs="Gisha"/>
        </w:rPr>
      </w:pPr>
    </w:p>
    <w:p w:rsidR="00DF038A" w:rsidRPr="00DF038A" w:rsidRDefault="00DF038A" w:rsidP="00DF038A">
      <w:pPr>
        <w:rPr>
          <w:rFonts w:ascii="Gisha" w:hAnsi="Gisha" w:cs="Gisha"/>
        </w:rPr>
      </w:pPr>
      <w:r w:rsidRPr="00DF038A">
        <w:rPr>
          <w:rFonts w:ascii="Gisha" w:hAnsi="Gisha" w:cs="Gisha"/>
          <w:b/>
          <w:bCs/>
        </w:rPr>
        <w:t>Examples: Scientific Notation</w:t>
      </w:r>
    </w:p>
    <w:p w:rsidR="00DF038A" w:rsidRPr="00DF038A" w:rsidRDefault="00DF038A" w:rsidP="00B44139">
      <w:pPr>
        <w:ind w:left="720"/>
        <w:rPr>
          <w:rFonts w:ascii="Gisha" w:hAnsi="Gisha" w:cs="Gisha"/>
        </w:rPr>
      </w:pPr>
      <w:r w:rsidRPr="00DF038A">
        <w:rPr>
          <w:rFonts w:ascii="Gisha" w:hAnsi="Gisha" w:cs="Gisha"/>
        </w:rPr>
        <w:t>124300 =</w:t>
      </w:r>
    </w:p>
    <w:p w:rsidR="00DF038A" w:rsidRPr="00DF038A" w:rsidRDefault="00DF038A" w:rsidP="00B44139">
      <w:pPr>
        <w:ind w:left="720"/>
        <w:rPr>
          <w:rFonts w:ascii="Gisha" w:hAnsi="Gisha" w:cs="Gisha"/>
        </w:rPr>
      </w:pPr>
      <w:r w:rsidRPr="00DF038A">
        <w:rPr>
          <w:rFonts w:ascii="Gisha" w:hAnsi="Gisha" w:cs="Gisha"/>
        </w:rPr>
        <w:t xml:space="preserve">0.00362 = </w:t>
      </w:r>
    </w:p>
    <w:p w:rsidR="00DF038A" w:rsidRPr="00DF038A" w:rsidRDefault="00DF038A" w:rsidP="00B44139">
      <w:pPr>
        <w:ind w:left="720"/>
        <w:rPr>
          <w:rFonts w:ascii="Gisha" w:hAnsi="Gisha" w:cs="Gisha"/>
        </w:rPr>
      </w:pPr>
      <w:r w:rsidRPr="00DF038A">
        <w:rPr>
          <w:rFonts w:ascii="Gisha" w:hAnsi="Gisha" w:cs="Gisha"/>
        </w:rPr>
        <w:t>1300000 =</w:t>
      </w:r>
    </w:p>
    <w:p w:rsidR="00DF038A" w:rsidRPr="00DF038A" w:rsidRDefault="00DF038A" w:rsidP="00B44139">
      <w:pPr>
        <w:ind w:left="720"/>
        <w:rPr>
          <w:rFonts w:ascii="Gisha" w:hAnsi="Gisha" w:cs="Gisha"/>
        </w:rPr>
      </w:pPr>
      <w:r w:rsidRPr="00DF038A">
        <w:rPr>
          <w:rFonts w:ascii="Gisha" w:hAnsi="Gisha" w:cs="Gisha"/>
        </w:rPr>
        <w:t>1.23E-5 =</w:t>
      </w:r>
    </w:p>
    <w:p w:rsidR="00DF038A" w:rsidRPr="00DF038A" w:rsidRDefault="00DF038A" w:rsidP="00B44139">
      <w:pPr>
        <w:ind w:left="720"/>
        <w:rPr>
          <w:rFonts w:ascii="Gisha" w:hAnsi="Gisha" w:cs="Gisha"/>
        </w:rPr>
      </w:pPr>
      <w:r w:rsidRPr="00DF038A">
        <w:rPr>
          <w:rFonts w:ascii="Gisha" w:hAnsi="Gisha" w:cs="Gisha"/>
        </w:rPr>
        <w:t>5.61 x 10^6 =</w:t>
      </w:r>
    </w:p>
    <w:p w:rsidR="00B44139" w:rsidRDefault="00B44139" w:rsidP="00DF038A">
      <w:pPr>
        <w:rPr>
          <w:rFonts w:ascii="Gisha" w:hAnsi="Gisha" w:cs="Gisha"/>
          <w:b/>
          <w:bCs/>
        </w:rPr>
      </w:pPr>
    </w:p>
    <w:p w:rsidR="00B44139" w:rsidRDefault="00B44139" w:rsidP="00DF038A">
      <w:pPr>
        <w:rPr>
          <w:rFonts w:ascii="Gisha" w:hAnsi="Gisha" w:cs="Gisha"/>
          <w:b/>
          <w:bCs/>
        </w:rPr>
      </w:pPr>
    </w:p>
    <w:p w:rsidR="00DF038A" w:rsidRPr="00DF038A" w:rsidRDefault="00DF038A" w:rsidP="00DF038A">
      <w:pPr>
        <w:rPr>
          <w:rFonts w:ascii="Gisha" w:hAnsi="Gisha" w:cs="Gisha"/>
        </w:rPr>
      </w:pPr>
      <w:r w:rsidRPr="00DF038A">
        <w:rPr>
          <w:rFonts w:ascii="Gisha" w:hAnsi="Gisha" w:cs="Gisha"/>
          <w:b/>
          <w:bCs/>
        </w:rPr>
        <w:lastRenderedPageBreak/>
        <w:t>Calculators and Scientific Notation</w:t>
      </w:r>
    </w:p>
    <w:p w:rsidR="0077655A" w:rsidRPr="00B44139" w:rsidRDefault="00490A8E" w:rsidP="00490A8E">
      <w:pPr>
        <w:numPr>
          <w:ilvl w:val="0"/>
          <w:numId w:val="24"/>
        </w:numPr>
        <w:rPr>
          <w:rFonts w:ascii="Gisha" w:hAnsi="Gisha" w:cs="Gisha"/>
        </w:rPr>
      </w:pPr>
      <w:r w:rsidRPr="00B44139">
        <w:rPr>
          <w:rFonts w:ascii="Gisha" w:hAnsi="Gisha" w:cs="Gisha"/>
          <w:bCs/>
        </w:rPr>
        <w:t xml:space="preserve">Calculators handle scientific notation by only inputting the exponent, </w:t>
      </w:r>
    </w:p>
    <w:p w:rsidR="00B44139" w:rsidRPr="00B44139" w:rsidRDefault="00490A8E" w:rsidP="00490A8E">
      <w:pPr>
        <w:numPr>
          <w:ilvl w:val="2"/>
          <w:numId w:val="24"/>
        </w:numPr>
        <w:rPr>
          <w:rFonts w:ascii="Gisha" w:hAnsi="Gisha" w:cs="Gisha"/>
        </w:rPr>
      </w:pPr>
      <w:r w:rsidRPr="00B44139">
        <w:rPr>
          <w:rFonts w:ascii="Gisha" w:hAnsi="Gisha" w:cs="Gisha"/>
        </w:rPr>
        <w:t xml:space="preserve">enter the base as you would a regular number, </w:t>
      </w:r>
    </w:p>
    <w:p w:rsidR="0077655A" w:rsidRPr="00B44139" w:rsidRDefault="00490A8E" w:rsidP="00490A8E">
      <w:pPr>
        <w:numPr>
          <w:ilvl w:val="0"/>
          <w:numId w:val="24"/>
        </w:numPr>
        <w:rPr>
          <w:rFonts w:ascii="Gisha" w:hAnsi="Gisha" w:cs="Gisha"/>
        </w:rPr>
      </w:pPr>
      <w:r w:rsidRPr="00B44139">
        <w:rPr>
          <w:rFonts w:ascii="Gisha" w:hAnsi="Gisha" w:cs="Gisha"/>
          <w:bCs/>
        </w:rPr>
        <w:t xml:space="preserve">Display – </w:t>
      </w:r>
    </w:p>
    <w:p w:rsidR="00DF038A" w:rsidRPr="00DF038A" w:rsidRDefault="00DF038A" w:rsidP="00DF038A">
      <w:pPr>
        <w:rPr>
          <w:rFonts w:ascii="Gisha" w:hAnsi="Gisha" w:cs="Gisha"/>
        </w:rPr>
      </w:pPr>
      <w:r w:rsidRPr="00DF038A">
        <w:rPr>
          <w:rFonts w:ascii="Gisha" w:hAnsi="Gisha" w:cs="Gisha"/>
          <w:b/>
          <w:bCs/>
        </w:rPr>
        <w:t>Experimental errors</w:t>
      </w:r>
    </w:p>
    <w:p w:rsidR="00DF038A" w:rsidRPr="00DF038A" w:rsidRDefault="00DF038A" w:rsidP="00DF038A">
      <w:pPr>
        <w:rPr>
          <w:rFonts w:ascii="Gisha" w:hAnsi="Gisha" w:cs="Gisha"/>
        </w:rPr>
      </w:pPr>
      <w:r w:rsidRPr="00DF038A">
        <w:rPr>
          <w:rFonts w:ascii="Gisha" w:hAnsi="Gisha" w:cs="Gisha"/>
          <w:b/>
          <w:bCs/>
        </w:rPr>
        <w:t>Random errors - Precis</w:t>
      </w:r>
      <w:r w:rsidR="00B44139">
        <w:rPr>
          <w:rFonts w:ascii="Gisha" w:hAnsi="Gisha" w:cs="Gisha"/>
          <w:b/>
          <w:bCs/>
        </w:rPr>
        <w:t>i</w:t>
      </w:r>
      <w:r w:rsidRPr="00DF038A">
        <w:rPr>
          <w:rFonts w:ascii="Gisha" w:hAnsi="Gisha" w:cs="Gisha"/>
          <w:b/>
          <w:bCs/>
        </w:rPr>
        <w:t>on</w:t>
      </w:r>
    </w:p>
    <w:p w:rsidR="0077655A" w:rsidRPr="00DF038A" w:rsidRDefault="00490A8E" w:rsidP="00490A8E">
      <w:pPr>
        <w:numPr>
          <w:ilvl w:val="0"/>
          <w:numId w:val="7"/>
        </w:numPr>
        <w:rPr>
          <w:rFonts w:ascii="Gisha" w:hAnsi="Gisha" w:cs="Gisha"/>
        </w:rPr>
      </w:pPr>
      <w:r w:rsidRPr="00DF038A">
        <w:rPr>
          <w:rFonts w:ascii="Gisha" w:hAnsi="Gisha" w:cs="Gisha"/>
          <w:b/>
          <w:bCs/>
        </w:rPr>
        <w:t xml:space="preserve">Random errors -  </w:t>
      </w:r>
      <w:r w:rsidRPr="00DF038A">
        <w:rPr>
          <w:rFonts w:ascii="Gisha" w:hAnsi="Gisha" w:cs="Gisha"/>
        </w:rPr>
        <w:t>Precision</w:t>
      </w:r>
    </w:p>
    <w:p w:rsidR="0077655A" w:rsidRDefault="00490A8E" w:rsidP="00490A8E">
      <w:pPr>
        <w:numPr>
          <w:ilvl w:val="2"/>
          <w:numId w:val="7"/>
        </w:numPr>
        <w:rPr>
          <w:rFonts w:ascii="Gisha" w:hAnsi="Gisha" w:cs="Gisha"/>
        </w:rPr>
      </w:pPr>
      <w:r w:rsidRPr="00DF038A">
        <w:rPr>
          <w:rFonts w:ascii="Gisha" w:hAnsi="Gisha" w:cs="Gisha"/>
        </w:rPr>
        <w:t xml:space="preserve">A random error makes the measured value </w:t>
      </w:r>
    </w:p>
    <w:p w:rsidR="00B44139" w:rsidRPr="00DF038A" w:rsidRDefault="00B44139" w:rsidP="00B44139">
      <w:pPr>
        <w:ind w:left="2160"/>
        <w:rPr>
          <w:rFonts w:ascii="Gisha" w:hAnsi="Gisha" w:cs="Gisha"/>
        </w:rPr>
      </w:pPr>
    </w:p>
    <w:p w:rsidR="00B44139" w:rsidRDefault="00490A8E" w:rsidP="00490A8E">
      <w:pPr>
        <w:numPr>
          <w:ilvl w:val="2"/>
          <w:numId w:val="7"/>
        </w:numPr>
        <w:rPr>
          <w:rFonts w:ascii="Gisha" w:hAnsi="Gisha" w:cs="Gisha"/>
        </w:rPr>
      </w:pPr>
      <w:r w:rsidRPr="00B44139">
        <w:rPr>
          <w:rFonts w:ascii="Gisha" w:hAnsi="Gisha" w:cs="Gisha"/>
        </w:rPr>
        <w:t xml:space="preserve">Reduce random errors- </w:t>
      </w:r>
    </w:p>
    <w:p w:rsidR="00B44139" w:rsidRDefault="00B44139" w:rsidP="00B44139">
      <w:pPr>
        <w:pStyle w:val="ListParagraph"/>
        <w:rPr>
          <w:rFonts w:ascii="Gisha" w:hAnsi="Gisha" w:cs="Gisha"/>
          <w:b/>
          <w:bCs/>
        </w:rPr>
      </w:pPr>
    </w:p>
    <w:p w:rsidR="00DF038A" w:rsidRPr="00B44139" w:rsidRDefault="00DF038A" w:rsidP="00B44139">
      <w:pPr>
        <w:rPr>
          <w:rFonts w:ascii="Gisha" w:hAnsi="Gisha" w:cs="Gisha"/>
        </w:rPr>
      </w:pPr>
      <w:r w:rsidRPr="00B44139">
        <w:rPr>
          <w:rFonts w:ascii="Gisha" w:hAnsi="Gisha" w:cs="Gisha"/>
          <w:b/>
          <w:bCs/>
        </w:rPr>
        <w:t>Systematic errors</w:t>
      </w:r>
    </w:p>
    <w:p w:rsidR="0077655A" w:rsidRPr="00DF038A" w:rsidRDefault="00490A8E" w:rsidP="00490A8E">
      <w:pPr>
        <w:numPr>
          <w:ilvl w:val="0"/>
          <w:numId w:val="8"/>
        </w:numPr>
        <w:rPr>
          <w:rFonts w:ascii="Gisha" w:hAnsi="Gisha" w:cs="Gisha"/>
        </w:rPr>
      </w:pPr>
      <w:r w:rsidRPr="00DF038A">
        <w:rPr>
          <w:rFonts w:ascii="Gisha" w:hAnsi="Gisha" w:cs="Gisha"/>
          <w:b/>
          <w:bCs/>
        </w:rPr>
        <w:t xml:space="preserve">Systematic error -  </w:t>
      </w:r>
    </w:p>
    <w:p w:rsidR="0077655A" w:rsidRPr="00DF038A" w:rsidRDefault="00490A8E" w:rsidP="00490A8E">
      <w:pPr>
        <w:numPr>
          <w:ilvl w:val="0"/>
          <w:numId w:val="8"/>
        </w:numPr>
        <w:rPr>
          <w:rFonts w:ascii="Gisha" w:hAnsi="Gisha" w:cs="Gisha"/>
        </w:rPr>
      </w:pPr>
      <w:r w:rsidRPr="00DF038A">
        <w:rPr>
          <w:rFonts w:ascii="Gisha" w:hAnsi="Gisha" w:cs="Gisha"/>
        </w:rPr>
        <w:t xml:space="preserve">Errors due to </w:t>
      </w:r>
    </w:p>
    <w:p w:rsidR="0077655A" w:rsidRDefault="00490A8E" w:rsidP="00490A8E">
      <w:pPr>
        <w:numPr>
          <w:ilvl w:val="2"/>
          <w:numId w:val="8"/>
        </w:numPr>
        <w:rPr>
          <w:rFonts w:ascii="Gisha" w:hAnsi="Gisha" w:cs="Gisha"/>
        </w:rPr>
      </w:pPr>
      <w:r w:rsidRPr="00DF038A">
        <w:rPr>
          <w:rFonts w:ascii="Gisha" w:hAnsi="Gisha" w:cs="Gisha"/>
        </w:rPr>
        <w:t xml:space="preserve">Makes the measured value </w:t>
      </w:r>
    </w:p>
    <w:p w:rsidR="00B44139" w:rsidRPr="00DF038A" w:rsidRDefault="00B44139" w:rsidP="00B44139">
      <w:pPr>
        <w:ind w:left="2160"/>
        <w:rPr>
          <w:rFonts w:ascii="Gisha" w:hAnsi="Gisha" w:cs="Gisha"/>
        </w:rPr>
      </w:pPr>
    </w:p>
    <w:p w:rsidR="00B44139" w:rsidRDefault="00490A8E" w:rsidP="00490A8E">
      <w:pPr>
        <w:numPr>
          <w:ilvl w:val="2"/>
          <w:numId w:val="8"/>
        </w:numPr>
        <w:rPr>
          <w:rFonts w:ascii="Gisha" w:hAnsi="Gisha" w:cs="Gisha"/>
        </w:rPr>
      </w:pPr>
      <w:r w:rsidRPr="00B44139">
        <w:rPr>
          <w:rFonts w:ascii="Gisha" w:hAnsi="Gisha" w:cs="Gisha"/>
        </w:rPr>
        <w:t xml:space="preserve">An experiment may involve </w:t>
      </w:r>
    </w:p>
    <w:p w:rsidR="00B44139" w:rsidRDefault="00B44139" w:rsidP="00B44139">
      <w:pPr>
        <w:pStyle w:val="ListParagraph"/>
        <w:rPr>
          <w:rFonts w:ascii="Gisha" w:hAnsi="Gisha" w:cs="Gisha"/>
          <w:b/>
          <w:bCs/>
        </w:rPr>
      </w:pPr>
    </w:p>
    <w:p w:rsidR="00DF038A" w:rsidRPr="00B44139" w:rsidRDefault="00DF038A" w:rsidP="00B44139">
      <w:pPr>
        <w:rPr>
          <w:rFonts w:ascii="Gisha" w:hAnsi="Gisha" w:cs="Gisha"/>
        </w:rPr>
      </w:pPr>
      <w:r w:rsidRPr="00B44139">
        <w:rPr>
          <w:rFonts w:ascii="Gisha" w:hAnsi="Gisha" w:cs="Gisha"/>
          <w:b/>
          <w:bCs/>
        </w:rPr>
        <w:t>Categories of systematic errors</w:t>
      </w:r>
    </w:p>
    <w:p w:rsidR="0077655A" w:rsidRPr="00B44139" w:rsidRDefault="00B44139" w:rsidP="00490A8E">
      <w:pPr>
        <w:numPr>
          <w:ilvl w:val="0"/>
          <w:numId w:val="9"/>
        </w:numPr>
        <w:rPr>
          <w:rFonts w:ascii="Gisha" w:hAnsi="Gisha" w:cs="Gisha"/>
        </w:rPr>
      </w:pPr>
      <w:r>
        <w:rPr>
          <w:rFonts w:ascii="Gisha" w:hAnsi="Gisha" w:cs="Gisha"/>
          <w:b/>
          <w:bCs/>
        </w:rPr>
        <w:t xml:space="preserve">Personal errors - </w:t>
      </w:r>
    </w:p>
    <w:p w:rsidR="00B44139" w:rsidRPr="00DF038A" w:rsidRDefault="00B44139" w:rsidP="00B44139">
      <w:pPr>
        <w:ind w:left="720"/>
        <w:rPr>
          <w:rFonts w:ascii="Gisha" w:hAnsi="Gisha" w:cs="Gisha"/>
        </w:rPr>
      </w:pPr>
    </w:p>
    <w:p w:rsidR="0077655A" w:rsidRPr="00B44139" w:rsidRDefault="00490A8E" w:rsidP="00490A8E">
      <w:pPr>
        <w:numPr>
          <w:ilvl w:val="0"/>
          <w:numId w:val="9"/>
        </w:numPr>
        <w:rPr>
          <w:rFonts w:ascii="Gisha" w:hAnsi="Gisha" w:cs="Gisha"/>
        </w:rPr>
      </w:pPr>
      <w:r w:rsidRPr="00DF038A">
        <w:rPr>
          <w:rFonts w:ascii="Gisha" w:hAnsi="Gisha" w:cs="Gisha"/>
          <w:b/>
          <w:bCs/>
        </w:rPr>
        <w:t>Instrumental Errors</w:t>
      </w:r>
      <w:r w:rsidR="00B44139">
        <w:rPr>
          <w:rFonts w:ascii="Gisha" w:hAnsi="Gisha" w:cs="Gisha"/>
          <w:b/>
          <w:bCs/>
        </w:rPr>
        <w:t xml:space="preserve"> –</w:t>
      </w:r>
    </w:p>
    <w:p w:rsidR="00B44139" w:rsidRPr="00DF038A" w:rsidRDefault="00B44139" w:rsidP="00B44139">
      <w:pPr>
        <w:rPr>
          <w:rFonts w:ascii="Gisha" w:hAnsi="Gisha" w:cs="Gisha"/>
        </w:rPr>
      </w:pPr>
    </w:p>
    <w:p w:rsidR="0077655A" w:rsidRPr="00DF038A" w:rsidRDefault="00490A8E" w:rsidP="00490A8E">
      <w:pPr>
        <w:numPr>
          <w:ilvl w:val="0"/>
          <w:numId w:val="9"/>
        </w:numPr>
        <w:rPr>
          <w:rFonts w:ascii="Gisha" w:hAnsi="Gisha" w:cs="Gisha"/>
        </w:rPr>
      </w:pPr>
      <w:r w:rsidRPr="00DF038A">
        <w:rPr>
          <w:rFonts w:ascii="Gisha" w:hAnsi="Gisha" w:cs="Gisha"/>
          <w:b/>
          <w:bCs/>
        </w:rPr>
        <w:t>Method Errors</w:t>
      </w:r>
      <w:r w:rsidR="00B44139">
        <w:rPr>
          <w:rFonts w:ascii="Gisha" w:hAnsi="Gisha" w:cs="Gisha"/>
          <w:b/>
          <w:bCs/>
        </w:rPr>
        <w:t xml:space="preserve"> - </w:t>
      </w:r>
    </w:p>
    <w:p w:rsidR="00B44139" w:rsidRDefault="00B44139" w:rsidP="00DF038A">
      <w:pPr>
        <w:rPr>
          <w:rFonts w:ascii="Gisha" w:hAnsi="Gisha" w:cs="Gisha"/>
          <w:b/>
          <w:bCs/>
        </w:rPr>
      </w:pPr>
    </w:p>
    <w:p w:rsidR="00DF038A" w:rsidRPr="00DF038A" w:rsidRDefault="00DF038A" w:rsidP="00DF038A">
      <w:pPr>
        <w:rPr>
          <w:rFonts w:ascii="Gisha" w:hAnsi="Gisha" w:cs="Gisha"/>
        </w:rPr>
      </w:pPr>
      <w:r w:rsidRPr="00DF038A">
        <w:rPr>
          <w:rFonts w:ascii="Gisha" w:hAnsi="Gisha" w:cs="Gisha"/>
          <w:b/>
          <w:bCs/>
        </w:rPr>
        <w:lastRenderedPageBreak/>
        <w:br/>
        <w:t>Determination of error</w:t>
      </w:r>
    </w:p>
    <w:p w:rsidR="00B44139" w:rsidRPr="00B44139" w:rsidRDefault="00490A8E" w:rsidP="00490A8E">
      <w:pPr>
        <w:numPr>
          <w:ilvl w:val="0"/>
          <w:numId w:val="25"/>
        </w:numPr>
        <w:rPr>
          <w:rFonts w:ascii="Gisha" w:hAnsi="Gisha" w:cs="Gisha"/>
        </w:rPr>
      </w:pPr>
      <w:r w:rsidRPr="00B44139">
        <w:rPr>
          <w:rFonts w:ascii="Gisha" w:hAnsi="Gisha" w:cs="Gisha"/>
          <w:bCs/>
        </w:rPr>
        <w:t xml:space="preserve">Accuracy </w:t>
      </w:r>
    </w:p>
    <w:p w:rsidR="00B44139" w:rsidRPr="00B44139" w:rsidRDefault="00B44139" w:rsidP="00B44139">
      <w:pPr>
        <w:ind w:left="720"/>
        <w:rPr>
          <w:rFonts w:ascii="Gisha" w:hAnsi="Gisha" w:cs="Gisha"/>
        </w:rPr>
      </w:pPr>
    </w:p>
    <w:p w:rsidR="00B44139" w:rsidRPr="00B44139" w:rsidRDefault="00490A8E" w:rsidP="00490A8E">
      <w:pPr>
        <w:numPr>
          <w:ilvl w:val="0"/>
          <w:numId w:val="25"/>
        </w:numPr>
        <w:rPr>
          <w:rFonts w:ascii="Gisha" w:hAnsi="Gisha" w:cs="Gisha"/>
        </w:rPr>
      </w:pPr>
      <w:r w:rsidRPr="00B44139">
        <w:rPr>
          <w:rFonts w:ascii="Gisha" w:hAnsi="Gisha" w:cs="Gisha"/>
          <w:bCs/>
          <w:i/>
          <w:iCs/>
        </w:rPr>
        <w:t xml:space="preserve"> </w:t>
      </w:r>
      <w:r w:rsidRPr="00B44139">
        <w:rPr>
          <w:rFonts w:ascii="Gisha" w:hAnsi="Gisha" w:cs="Gisha"/>
          <w:bCs/>
        </w:rPr>
        <w:t xml:space="preserve">Precision </w:t>
      </w:r>
    </w:p>
    <w:p w:rsidR="00B44139" w:rsidRDefault="00B44139" w:rsidP="00B44139">
      <w:pPr>
        <w:pStyle w:val="ListParagraph"/>
        <w:rPr>
          <w:rFonts w:ascii="Gisha" w:hAnsi="Gisha" w:cs="Gisha"/>
          <w:b/>
          <w:bCs/>
        </w:rPr>
      </w:pPr>
    </w:p>
    <w:p w:rsidR="00DF038A" w:rsidRDefault="00DF038A" w:rsidP="00B44139">
      <w:pPr>
        <w:rPr>
          <w:rFonts w:ascii="Gisha" w:hAnsi="Gisha" w:cs="Gisha"/>
          <w:b/>
          <w:bCs/>
        </w:rPr>
      </w:pPr>
      <w:r w:rsidRPr="00B44139">
        <w:rPr>
          <w:rFonts w:ascii="Gisha" w:hAnsi="Gisha" w:cs="Gisha"/>
          <w:b/>
          <w:bCs/>
        </w:rPr>
        <w:br/>
        <w:t>Precision vs. accuracy</w:t>
      </w:r>
    </w:p>
    <w:p w:rsidR="00B44139" w:rsidRDefault="0077655A" w:rsidP="00B44139">
      <w:pPr>
        <w:rPr>
          <w:rFonts w:ascii="Gisha" w:hAnsi="Gisha" w:cs="Gisha"/>
          <w:b/>
          <w:bCs/>
        </w:rPr>
      </w:pPr>
      <w:r w:rsidRPr="0077655A">
        <w:rPr>
          <w:noProof/>
        </w:rPr>
        <w:pict>
          <v:rect id="Rectangle 11" o:spid="_x0000_s1034" style="position:absolute;margin-left:260.8pt;margin-top:254.3pt;width:134.4pt;height:28.8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" fillcolor="window" strokecolor="#385d8a" strokeweight="2pt"/>
        </w:pict>
      </w:r>
      <w:r w:rsidRPr="0077655A">
        <w:rPr>
          <w:noProof/>
        </w:rPr>
        <w:pict>
          <v:rect id="Rectangle 10" o:spid="_x0000_s1033" style="position:absolute;margin-left:77.95pt;margin-top:254.3pt;width:134.4pt;height:28.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" fillcolor="window" strokecolor="#385d8a" strokeweight="2pt"/>
        </w:pict>
      </w:r>
      <w:r w:rsidRPr="0077655A">
        <w:rPr>
          <w:noProof/>
        </w:rPr>
        <w:pict>
          <v:rect id="Rectangle 9" o:spid="_x0000_s1032" style="position:absolute;margin-left:257.5pt;margin-top:136.7pt;width:134.4pt;height:28.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" fillcolor="window" strokecolor="#385d8a" strokeweight="2pt"/>
        </w:pict>
      </w:r>
      <w:r w:rsidRPr="0077655A">
        <w:rPr>
          <w:noProof/>
        </w:rPr>
        <w:pict>
          <v:rect id="Rectangle 8" o:spid="_x0000_s1031" style="position:absolute;margin-left:78pt;margin-top:136.25pt;width:134.4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" fillcolor="white [3212]" strokecolor="#243f60 [1604]" strokeweight="2pt"/>
        </w:pict>
      </w:r>
      <w:r w:rsidR="00B44139">
        <w:rPr>
          <w:noProof/>
        </w:rPr>
        <w:drawing>
          <wp:inline distT="0" distB="0" distL="0" distR="0">
            <wp:extent cx="5943600" cy="394335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943350"/>
                    </a:xfrm>
                    <a:prstGeom prst="rect">
                      <a:avLst/>
                    </a:prstGeom>
                    <a:noFill/>
                    <a:ln>
                      <a:noFill/>
                    </a:ln>
                    <a:effectLst/>
                    <a:extLst/>
                  </pic:spPr>
                </pic:pic>
              </a:graphicData>
            </a:graphic>
          </wp:inline>
        </w:drawing>
      </w:r>
    </w:p>
    <w:p w:rsidR="00DF038A" w:rsidRPr="00DF038A" w:rsidRDefault="00DF038A" w:rsidP="00DF038A">
      <w:pPr>
        <w:rPr>
          <w:rFonts w:ascii="Gisha" w:hAnsi="Gisha" w:cs="Gisha"/>
        </w:rPr>
      </w:pPr>
      <w:r w:rsidRPr="00DF038A">
        <w:rPr>
          <w:rFonts w:ascii="Gisha" w:hAnsi="Gisha" w:cs="Gisha"/>
          <w:b/>
          <w:bCs/>
        </w:rPr>
        <w:t>Evaluating accuracy and precision in data</w:t>
      </w:r>
    </w:p>
    <w:p w:rsidR="0077655A" w:rsidRPr="00107DC4" w:rsidRDefault="00490A8E" w:rsidP="00490A8E">
      <w:pPr>
        <w:numPr>
          <w:ilvl w:val="0"/>
          <w:numId w:val="10"/>
        </w:numPr>
        <w:rPr>
          <w:rFonts w:ascii="Gisha" w:hAnsi="Gisha" w:cs="Gisha"/>
        </w:rPr>
      </w:pPr>
      <w:r w:rsidRPr="00107DC4">
        <w:rPr>
          <w:rFonts w:ascii="Gisha" w:hAnsi="Gisha" w:cs="Gisha"/>
          <w:bCs/>
        </w:rPr>
        <w:t xml:space="preserve">When evaluating whether data is accurate or precise you could look at </w:t>
      </w:r>
    </w:p>
    <w:p w:rsidR="00107DC4" w:rsidRDefault="00107DC4" w:rsidP="00490A8E">
      <w:pPr>
        <w:numPr>
          <w:ilvl w:val="1"/>
          <w:numId w:val="10"/>
        </w:numPr>
        <w:rPr>
          <w:rFonts w:ascii="Gisha" w:hAnsi="Gisha" w:cs="Gisha"/>
        </w:rPr>
      </w:pPr>
      <w:r>
        <w:rPr>
          <w:rFonts w:ascii="Gisha" w:hAnsi="Gisha" w:cs="Gisha"/>
        </w:rPr>
        <w:t xml:space="preserve">Single Data Point – </w:t>
      </w:r>
    </w:p>
    <w:p w:rsidR="00107DC4" w:rsidRDefault="00107DC4" w:rsidP="00107DC4">
      <w:pPr>
        <w:rPr>
          <w:rFonts w:ascii="Gisha" w:hAnsi="Gisha" w:cs="Gisha"/>
        </w:rPr>
      </w:pPr>
    </w:p>
    <w:p w:rsidR="00107DC4" w:rsidRPr="00107DC4" w:rsidRDefault="00107DC4" w:rsidP="00490A8E">
      <w:pPr>
        <w:pStyle w:val="ListParagraph"/>
        <w:numPr>
          <w:ilvl w:val="1"/>
          <w:numId w:val="10"/>
        </w:numPr>
        <w:rPr>
          <w:rFonts w:ascii="Gisha" w:hAnsi="Gisha" w:cs="Gisha"/>
        </w:rPr>
      </w:pPr>
      <w:r>
        <w:rPr>
          <w:rFonts w:ascii="Gisha" w:hAnsi="Gisha" w:cs="Gisha"/>
        </w:rPr>
        <w:t xml:space="preserve">Set of Data Points - </w:t>
      </w:r>
    </w:p>
    <w:p w:rsidR="00107DC4" w:rsidRDefault="00107DC4" w:rsidP="00DF038A">
      <w:pPr>
        <w:rPr>
          <w:rFonts w:ascii="Gisha" w:hAnsi="Gisha" w:cs="Gisha"/>
          <w:b/>
          <w:bCs/>
        </w:rPr>
      </w:pPr>
    </w:p>
    <w:p w:rsidR="00DF038A" w:rsidRPr="00DF038A" w:rsidRDefault="00DF038A" w:rsidP="00DF038A">
      <w:pPr>
        <w:rPr>
          <w:rFonts w:ascii="Gisha" w:hAnsi="Gisha" w:cs="Gisha"/>
        </w:rPr>
      </w:pPr>
      <w:r w:rsidRPr="00DF038A">
        <w:rPr>
          <w:rFonts w:ascii="Gisha" w:hAnsi="Gisha" w:cs="Gisha"/>
          <w:b/>
          <w:bCs/>
        </w:rPr>
        <w:lastRenderedPageBreak/>
        <w:t>Uncertainties in calculated results</w:t>
      </w:r>
    </w:p>
    <w:p w:rsidR="00DF038A" w:rsidRPr="00DF038A" w:rsidRDefault="00DF038A" w:rsidP="00DF038A">
      <w:pPr>
        <w:rPr>
          <w:rFonts w:ascii="Gisha" w:hAnsi="Gisha" w:cs="Gisha"/>
        </w:rPr>
      </w:pPr>
      <w:r w:rsidRPr="00DF038A">
        <w:rPr>
          <w:rFonts w:ascii="Gisha" w:hAnsi="Gisha" w:cs="Gisha"/>
          <w:b/>
          <w:bCs/>
        </w:rPr>
        <w:t>Significant figures in mathematical operations</w:t>
      </w:r>
    </w:p>
    <w:p w:rsidR="0077655A" w:rsidRDefault="00490A8E" w:rsidP="00490A8E">
      <w:pPr>
        <w:numPr>
          <w:ilvl w:val="0"/>
          <w:numId w:val="26"/>
        </w:numPr>
        <w:rPr>
          <w:rFonts w:ascii="Gisha" w:hAnsi="Gisha" w:cs="Gisha"/>
        </w:rPr>
      </w:pPr>
      <w:r w:rsidRPr="00DF038A">
        <w:rPr>
          <w:rFonts w:ascii="Gisha" w:hAnsi="Gisha" w:cs="Gisha"/>
          <w:b/>
          <w:bCs/>
        </w:rPr>
        <w:t xml:space="preserve">Addition/Subtraction – </w:t>
      </w:r>
    </w:p>
    <w:p w:rsidR="00107DC4" w:rsidRPr="00DF038A" w:rsidRDefault="00107DC4" w:rsidP="00107DC4">
      <w:pPr>
        <w:ind w:left="720"/>
        <w:rPr>
          <w:rFonts w:ascii="Gisha" w:hAnsi="Gisha" w:cs="Gisha"/>
        </w:rPr>
      </w:pPr>
    </w:p>
    <w:p w:rsidR="0077655A" w:rsidRDefault="00490A8E" w:rsidP="00490A8E">
      <w:pPr>
        <w:numPr>
          <w:ilvl w:val="0"/>
          <w:numId w:val="26"/>
        </w:numPr>
        <w:rPr>
          <w:rFonts w:ascii="Gisha" w:hAnsi="Gisha" w:cs="Gisha"/>
        </w:rPr>
      </w:pPr>
      <w:r w:rsidRPr="00DF038A">
        <w:rPr>
          <w:rFonts w:ascii="Gisha" w:hAnsi="Gisha" w:cs="Gisha"/>
          <w:b/>
          <w:bCs/>
        </w:rPr>
        <w:t xml:space="preserve">Multiplication/Division – </w:t>
      </w:r>
    </w:p>
    <w:p w:rsidR="00107DC4" w:rsidRPr="00DF038A" w:rsidRDefault="00107DC4" w:rsidP="00107DC4">
      <w:pPr>
        <w:rPr>
          <w:rFonts w:ascii="Gisha" w:hAnsi="Gisha" w:cs="Gisha"/>
        </w:rPr>
      </w:pPr>
    </w:p>
    <w:p w:rsidR="0077655A" w:rsidRDefault="00490A8E" w:rsidP="00490A8E">
      <w:pPr>
        <w:numPr>
          <w:ilvl w:val="0"/>
          <w:numId w:val="26"/>
        </w:numPr>
        <w:rPr>
          <w:rFonts w:ascii="Gisha" w:hAnsi="Gisha" w:cs="Gisha"/>
        </w:rPr>
      </w:pPr>
      <w:r w:rsidRPr="00DF038A">
        <w:rPr>
          <w:rFonts w:ascii="Gisha" w:hAnsi="Gisha" w:cs="Gisha"/>
          <w:b/>
          <w:bCs/>
        </w:rPr>
        <w:t xml:space="preserve">Mixed operations – </w:t>
      </w:r>
    </w:p>
    <w:p w:rsidR="00107DC4" w:rsidRPr="00DF038A" w:rsidRDefault="00107DC4" w:rsidP="00107DC4">
      <w:pPr>
        <w:rPr>
          <w:rFonts w:ascii="Gisha" w:hAnsi="Gisha" w:cs="Gisha"/>
        </w:rPr>
      </w:pPr>
    </w:p>
    <w:p w:rsidR="00DF038A" w:rsidRPr="00DF038A" w:rsidRDefault="00DF038A" w:rsidP="00DF038A">
      <w:pPr>
        <w:rPr>
          <w:rFonts w:ascii="Gisha" w:hAnsi="Gisha" w:cs="Gisha"/>
        </w:rPr>
      </w:pPr>
      <w:r w:rsidRPr="00DF038A">
        <w:rPr>
          <w:rFonts w:ascii="Gisha" w:hAnsi="Gisha" w:cs="Gisha"/>
          <w:b/>
          <w:bCs/>
        </w:rPr>
        <w:t>Example of Sig. Figs in Calculations</w:t>
      </w:r>
    </w:p>
    <w:p w:rsidR="00DF038A" w:rsidRPr="00107DC4" w:rsidRDefault="00DF038A" w:rsidP="00107DC4">
      <w:pPr>
        <w:spacing w:line="720" w:lineRule="auto"/>
        <w:ind w:left="720"/>
        <w:rPr>
          <w:rFonts w:ascii="Gisha" w:hAnsi="Gisha" w:cs="Gisha"/>
        </w:rPr>
      </w:pPr>
      <w:r w:rsidRPr="00107DC4">
        <w:rPr>
          <w:rFonts w:ascii="Gisha" w:hAnsi="Gisha" w:cs="Gisha"/>
          <w:bCs/>
        </w:rPr>
        <w:t>33.5 cm + 7.88 cm + 0.977 cm =</w:t>
      </w:r>
    </w:p>
    <w:p w:rsidR="00DF038A" w:rsidRPr="00107DC4" w:rsidRDefault="00DF038A" w:rsidP="00107DC4">
      <w:pPr>
        <w:spacing w:line="720" w:lineRule="auto"/>
        <w:ind w:left="720"/>
        <w:rPr>
          <w:rFonts w:ascii="Gisha" w:hAnsi="Gisha" w:cs="Gisha"/>
        </w:rPr>
      </w:pPr>
      <w:r w:rsidRPr="00107DC4">
        <w:rPr>
          <w:rFonts w:ascii="Gisha" w:hAnsi="Gisha" w:cs="Gisha"/>
          <w:bCs/>
        </w:rPr>
        <w:t xml:space="preserve">23000 </w:t>
      </w:r>
      <w:proofErr w:type="gramStart"/>
      <w:r w:rsidRPr="00107DC4">
        <w:rPr>
          <w:rFonts w:ascii="Gisha" w:hAnsi="Gisha" w:cs="Gisha"/>
          <w:bCs/>
        </w:rPr>
        <w:t>km  +</w:t>
      </w:r>
      <w:proofErr w:type="gramEnd"/>
      <w:r w:rsidRPr="00107DC4">
        <w:rPr>
          <w:rFonts w:ascii="Gisha" w:hAnsi="Gisha" w:cs="Gisha"/>
          <w:bCs/>
        </w:rPr>
        <w:t xml:space="preserve">  8.7 km =</w:t>
      </w:r>
    </w:p>
    <w:p w:rsidR="00DF038A" w:rsidRPr="00107DC4" w:rsidRDefault="00DF038A" w:rsidP="00107DC4">
      <w:pPr>
        <w:spacing w:line="720" w:lineRule="auto"/>
        <w:ind w:left="720"/>
        <w:rPr>
          <w:rFonts w:ascii="Gisha" w:hAnsi="Gisha" w:cs="Gisha"/>
        </w:rPr>
      </w:pPr>
      <w:r w:rsidRPr="00107DC4">
        <w:rPr>
          <w:rFonts w:ascii="Gisha" w:hAnsi="Gisha" w:cs="Gisha"/>
          <w:bCs/>
        </w:rPr>
        <w:t xml:space="preserve">67.23 </w:t>
      </w:r>
      <w:proofErr w:type="gramStart"/>
      <w:r w:rsidRPr="00107DC4">
        <w:rPr>
          <w:rFonts w:ascii="Gisha" w:hAnsi="Gisha" w:cs="Gisha"/>
          <w:bCs/>
        </w:rPr>
        <w:t>cm  x</w:t>
      </w:r>
      <w:proofErr w:type="gramEnd"/>
      <w:r w:rsidRPr="00107DC4">
        <w:rPr>
          <w:rFonts w:ascii="Gisha" w:hAnsi="Gisha" w:cs="Gisha"/>
          <w:bCs/>
        </w:rPr>
        <w:t xml:space="preserve"> 9.22 cm =</w:t>
      </w:r>
    </w:p>
    <w:p w:rsidR="00DF038A" w:rsidRPr="00107DC4" w:rsidRDefault="00DF038A" w:rsidP="00107DC4">
      <w:pPr>
        <w:spacing w:line="720" w:lineRule="auto"/>
        <w:ind w:left="720"/>
        <w:rPr>
          <w:rFonts w:ascii="Gisha" w:hAnsi="Gisha" w:cs="Gisha"/>
        </w:rPr>
      </w:pPr>
      <w:r w:rsidRPr="00107DC4">
        <w:rPr>
          <w:rFonts w:ascii="Gisha" w:hAnsi="Gisha" w:cs="Gisha"/>
          <w:bCs/>
        </w:rPr>
        <w:t>2</w:t>
      </w:r>
      <w:r w:rsidRPr="00107DC4">
        <w:rPr>
          <w:rFonts w:ascii="Gisha" w:hAnsi="Gisha" w:cs="Gisha"/>
          <w:bCs/>
          <w:u w:val="single"/>
        </w:rPr>
        <w:t>0</w:t>
      </w:r>
      <w:r w:rsidRPr="00107DC4">
        <w:rPr>
          <w:rFonts w:ascii="Gisha" w:hAnsi="Gisha" w:cs="Gisha"/>
          <w:bCs/>
        </w:rPr>
        <w:t xml:space="preserve">0 cm x 3.333 cm = </w:t>
      </w:r>
    </w:p>
    <w:p w:rsidR="00DF038A" w:rsidRPr="00DF038A" w:rsidRDefault="00DF038A" w:rsidP="00DF038A">
      <w:pPr>
        <w:rPr>
          <w:rFonts w:ascii="Gisha" w:hAnsi="Gisha" w:cs="Gisha"/>
        </w:rPr>
      </w:pPr>
      <w:r w:rsidRPr="00DF038A">
        <w:rPr>
          <w:rFonts w:ascii="Gisha" w:hAnsi="Gisha" w:cs="Gisha"/>
          <w:b/>
          <w:bCs/>
        </w:rPr>
        <w:t>Percentage uncertainties and propagation of errors</w:t>
      </w:r>
    </w:p>
    <w:p w:rsidR="00DF038A" w:rsidRPr="00DF038A" w:rsidRDefault="00DF038A" w:rsidP="00DF038A">
      <w:pPr>
        <w:rPr>
          <w:rFonts w:ascii="Gisha" w:hAnsi="Gisha" w:cs="Gisha"/>
        </w:rPr>
      </w:pPr>
      <w:r w:rsidRPr="00DF038A">
        <w:rPr>
          <w:rFonts w:ascii="Gisha" w:hAnsi="Gisha" w:cs="Gisha"/>
          <w:b/>
          <w:bCs/>
        </w:rPr>
        <w:t>Percent Uncertainties and errors</w:t>
      </w:r>
    </w:p>
    <w:p w:rsidR="0077655A" w:rsidRPr="00D24825" w:rsidRDefault="00490A8E" w:rsidP="00490A8E">
      <w:pPr>
        <w:numPr>
          <w:ilvl w:val="0"/>
          <w:numId w:val="11"/>
        </w:numPr>
        <w:rPr>
          <w:rFonts w:ascii="Gisha" w:hAnsi="Gisha" w:cs="Gisha"/>
        </w:rPr>
      </w:pPr>
      <w:r w:rsidRPr="00D24825">
        <w:rPr>
          <w:rFonts w:ascii="Gisha" w:hAnsi="Gisha" w:cs="Gisha"/>
          <w:bCs/>
        </w:rPr>
        <w:t xml:space="preserve">Fractional Uncertainty </w:t>
      </w:r>
    </w:p>
    <w:p w:rsidR="00107DC4" w:rsidRPr="00D24825" w:rsidRDefault="00107DC4" w:rsidP="00107DC4">
      <w:pPr>
        <w:ind w:left="720"/>
        <w:rPr>
          <w:rFonts w:ascii="Gisha" w:hAnsi="Gisha" w:cs="Gisha"/>
        </w:rPr>
      </w:pPr>
    </w:p>
    <w:p w:rsidR="0077655A" w:rsidRPr="00D24825" w:rsidRDefault="00490A8E" w:rsidP="00490A8E">
      <w:pPr>
        <w:pStyle w:val="ListParagraph"/>
        <w:numPr>
          <w:ilvl w:val="0"/>
          <w:numId w:val="12"/>
        </w:numPr>
        <w:rPr>
          <w:rFonts w:ascii="Gisha" w:hAnsi="Gisha" w:cs="Gisha"/>
        </w:rPr>
      </w:pPr>
      <w:r w:rsidRPr="00D24825">
        <w:rPr>
          <w:rFonts w:ascii="Gisha" w:hAnsi="Gisha" w:cs="Gisha"/>
          <w:bCs/>
        </w:rPr>
        <w:t xml:space="preserve">Absolute Uncertainty – </w:t>
      </w:r>
    </w:p>
    <w:p w:rsidR="00D24825" w:rsidRPr="00D24825" w:rsidRDefault="00D24825" w:rsidP="00490A8E">
      <w:pPr>
        <w:pStyle w:val="ListParagraph"/>
        <w:numPr>
          <w:ilvl w:val="1"/>
          <w:numId w:val="12"/>
        </w:numPr>
        <w:rPr>
          <w:rFonts w:ascii="Gisha" w:hAnsi="Gisha" w:cs="Gisha"/>
        </w:rPr>
      </w:pPr>
      <w:r>
        <w:rPr>
          <w:rFonts w:ascii="Gisha" w:hAnsi="Gisha" w:cs="Gisha"/>
          <w:bCs/>
        </w:rPr>
        <w:t>Example:</w:t>
      </w:r>
    </w:p>
    <w:p w:rsidR="00D24825" w:rsidRPr="00D24825" w:rsidRDefault="00D24825" w:rsidP="00D24825">
      <w:pPr>
        <w:pStyle w:val="ListParagraph"/>
        <w:ind w:left="2160"/>
        <w:rPr>
          <w:rFonts w:ascii="Gisha" w:hAnsi="Gisha" w:cs="Gisha"/>
        </w:rPr>
      </w:pPr>
    </w:p>
    <w:p w:rsidR="0077655A" w:rsidRPr="00D24825" w:rsidRDefault="00490A8E" w:rsidP="00490A8E">
      <w:pPr>
        <w:numPr>
          <w:ilvl w:val="0"/>
          <w:numId w:val="12"/>
        </w:numPr>
        <w:rPr>
          <w:rFonts w:ascii="Gisha" w:hAnsi="Gisha" w:cs="Gisha"/>
        </w:rPr>
      </w:pPr>
      <w:r w:rsidRPr="00D24825">
        <w:rPr>
          <w:rFonts w:ascii="Gisha" w:hAnsi="Gisha" w:cs="Gisha"/>
          <w:bCs/>
        </w:rPr>
        <w:t>Percent Uncertainty</w:t>
      </w:r>
    </w:p>
    <w:p w:rsidR="00DF038A" w:rsidRDefault="00DF038A" w:rsidP="00D24825">
      <w:pPr>
        <w:ind w:left="720"/>
        <w:rPr>
          <w:rFonts w:ascii="Gisha" w:hAnsi="Gisha" w:cs="Gisha"/>
        </w:rPr>
      </w:pPr>
    </w:p>
    <w:p w:rsidR="00D24825" w:rsidRPr="00DF038A" w:rsidRDefault="00D24825" w:rsidP="00DF038A">
      <w:pPr>
        <w:rPr>
          <w:rFonts w:ascii="Gisha" w:hAnsi="Gisha" w:cs="Gisha"/>
        </w:rPr>
      </w:pPr>
    </w:p>
    <w:p w:rsidR="00DF038A" w:rsidRPr="00DF038A" w:rsidRDefault="00DF038A" w:rsidP="00DF038A">
      <w:pPr>
        <w:rPr>
          <w:rFonts w:ascii="Gisha" w:hAnsi="Gisha" w:cs="Gisha"/>
        </w:rPr>
      </w:pPr>
      <w:r w:rsidRPr="00DF038A">
        <w:rPr>
          <w:rFonts w:ascii="Gisha" w:hAnsi="Gisha" w:cs="Gisha"/>
          <w:b/>
          <w:bCs/>
        </w:rPr>
        <w:lastRenderedPageBreak/>
        <w:t>Percent Uncertainties and errors</w:t>
      </w:r>
    </w:p>
    <w:p w:rsidR="0077655A" w:rsidRPr="00DF038A" w:rsidRDefault="00490A8E" w:rsidP="00490A8E">
      <w:pPr>
        <w:numPr>
          <w:ilvl w:val="0"/>
          <w:numId w:val="13"/>
        </w:numPr>
        <w:rPr>
          <w:rFonts w:ascii="Gisha" w:hAnsi="Gisha" w:cs="Gisha"/>
        </w:rPr>
      </w:pPr>
      <w:r w:rsidRPr="00DF038A">
        <w:rPr>
          <w:rFonts w:ascii="Gisha" w:hAnsi="Gisha" w:cs="Gisha"/>
          <w:b/>
          <w:bCs/>
        </w:rPr>
        <w:t>Percent Error</w:t>
      </w:r>
    </w:p>
    <w:p w:rsidR="00DF038A" w:rsidRDefault="00DF038A" w:rsidP="00D24825">
      <w:pPr>
        <w:ind w:left="720"/>
        <w:rPr>
          <w:rFonts w:ascii="Gisha" w:hAnsi="Gisha" w:cs="Gisha"/>
          <w:b/>
          <w:bCs/>
        </w:rPr>
      </w:pPr>
    </w:p>
    <w:p w:rsidR="00D24825" w:rsidRPr="00DF038A" w:rsidRDefault="00D24825" w:rsidP="00D24825">
      <w:pPr>
        <w:rPr>
          <w:rFonts w:ascii="Gisha" w:hAnsi="Gisha" w:cs="Gisha"/>
        </w:rPr>
      </w:pPr>
    </w:p>
    <w:p w:rsidR="00DF038A" w:rsidRPr="00DF038A" w:rsidRDefault="00DF038A" w:rsidP="00DF038A">
      <w:pPr>
        <w:rPr>
          <w:rFonts w:ascii="Gisha" w:hAnsi="Gisha" w:cs="Gisha"/>
        </w:rPr>
      </w:pPr>
      <w:r w:rsidRPr="00DF038A">
        <w:rPr>
          <w:rFonts w:ascii="Gisha" w:hAnsi="Gisha" w:cs="Gisha"/>
          <w:b/>
          <w:bCs/>
        </w:rPr>
        <w:t>Error propagation</w:t>
      </w:r>
    </w:p>
    <w:p w:rsidR="0077655A" w:rsidRDefault="00490A8E" w:rsidP="00490A8E">
      <w:pPr>
        <w:numPr>
          <w:ilvl w:val="0"/>
          <w:numId w:val="27"/>
        </w:numPr>
        <w:rPr>
          <w:rFonts w:ascii="Gisha" w:hAnsi="Gisha" w:cs="Gisha"/>
        </w:rPr>
      </w:pPr>
      <w:r w:rsidRPr="00DF038A">
        <w:rPr>
          <w:rFonts w:ascii="Gisha" w:hAnsi="Gisha" w:cs="Gisha"/>
        </w:rPr>
        <w:t xml:space="preserve">Error propagation is a way of </w:t>
      </w:r>
    </w:p>
    <w:p w:rsidR="00D24825" w:rsidRPr="00DF038A" w:rsidRDefault="00D24825" w:rsidP="00D24825">
      <w:pPr>
        <w:ind w:left="720"/>
        <w:rPr>
          <w:rFonts w:ascii="Gisha" w:hAnsi="Gisha" w:cs="Gisha"/>
        </w:rPr>
      </w:pPr>
    </w:p>
    <w:p w:rsidR="0077655A" w:rsidRDefault="00490A8E" w:rsidP="00490A8E">
      <w:pPr>
        <w:numPr>
          <w:ilvl w:val="0"/>
          <w:numId w:val="27"/>
        </w:numPr>
        <w:rPr>
          <w:rFonts w:ascii="Gisha" w:hAnsi="Gisha" w:cs="Gisha"/>
        </w:rPr>
      </w:pPr>
      <w:r w:rsidRPr="00DF038A">
        <w:rPr>
          <w:rFonts w:ascii="Gisha" w:hAnsi="Gisha" w:cs="Gisha"/>
        </w:rPr>
        <w:t xml:space="preserve">All chemical equipment has </w:t>
      </w:r>
    </w:p>
    <w:p w:rsidR="00D24825" w:rsidRPr="00DF038A" w:rsidRDefault="00D24825" w:rsidP="00D24825">
      <w:pPr>
        <w:rPr>
          <w:rFonts w:ascii="Gisha" w:hAnsi="Gisha" w:cs="Gisha"/>
        </w:rPr>
      </w:pPr>
    </w:p>
    <w:p w:rsidR="00DF038A" w:rsidRPr="00DF038A" w:rsidRDefault="00DF038A" w:rsidP="00DF038A">
      <w:pPr>
        <w:rPr>
          <w:rFonts w:ascii="Gisha" w:hAnsi="Gisha" w:cs="Gisha"/>
        </w:rPr>
      </w:pPr>
      <w:proofErr w:type="gramStart"/>
      <w:r w:rsidRPr="00DF038A">
        <w:rPr>
          <w:rFonts w:ascii="Gisha" w:hAnsi="Gisha" w:cs="Gisha"/>
        </w:rPr>
        <w:t>Ex.</w:t>
      </w:r>
      <w:proofErr w:type="gramEnd"/>
      <w:r w:rsidRPr="00DF038A">
        <w:rPr>
          <w:rFonts w:ascii="Gisha" w:hAnsi="Gisha" w:cs="Gisha"/>
        </w:rPr>
        <w:t xml:space="preserve"> </w:t>
      </w:r>
      <w:r w:rsidR="00D24825">
        <w:rPr>
          <w:rFonts w:ascii="Gisha" w:hAnsi="Gisha" w:cs="Gisha"/>
        </w:rPr>
        <w:t xml:space="preserve">        </w:t>
      </w:r>
      <w:r w:rsidRPr="00DF038A">
        <w:rPr>
          <w:rFonts w:ascii="Gisha" w:hAnsi="Gisha" w:cs="Gisha"/>
        </w:rPr>
        <w:t xml:space="preserve">10.00mL pipettes </w:t>
      </w:r>
    </w:p>
    <w:p w:rsidR="00DF038A" w:rsidRPr="00DF038A" w:rsidRDefault="00DF038A" w:rsidP="00DF038A">
      <w:pPr>
        <w:rPr>
          <w:rFonts w:ascii="Gisha" w:hAnsi="Gisha" w:cs="Gisha"/>
        </w:rPr>
      </w:pPr>
      <w:r w:rsidRPr="00DF038A">
        <w:rPr>
          <w:rFonts w:ascii="Gisha" w:hAnsi="Gisha" w:cs="Gisha"/>
        </w:rPr>
        <w:tab/>
        <w:t xml:space="preserve">  50.00mL burettes </w:t>
      </w:r>
    </w:p>
    <w:p w:rsidR="00DF038A" w:rsidRPr="00DF038A" w:rsidRDefault="00DF038A" w:rsidP="00DF038A">
      <w:pPr>
        <w:rPr>
          <w:rFonts w:ascii="Gisha" w:hAnsi="Gisha" w:cs="Gisha"/>
        </w:rPr>
      </w:pPr>
      <w:r w:rsidRPr="00DF038A">
        <w:rPr>
          <w:rFonts w:ascii="Gisha" w:hAnsi="Gisha" w:cs="Gisha"/>
        </w:rPr>
        <w:tab/>
        <w:t xml:space="preserve"> Thermometer - </w:t>
      </w:r>
    </w:p>
    <w:p w:rsidR="00DF038A" w:rsidRPr="00DF038A" w:rsidRDefault="00DF038A" w:rsidP="00DF038A">
      <w:pPr>
        <w:rPr>
          <w:rFonts w:ascii="Gisha" w:hAnsi="Gisha" w:cs="Gisha"/>
        </w:rPr>
      </w:pPr>
      <w:r w:rsidRPr="00DF038A">
        <w:rPr>
          <w:rFonts w:ascii="Gisha" w:hAnsi="Gisha" w:cs="Gisha"/>
          <w:b/>
          <w:bCs/>
        </w:rPr>
        <w:t>Rule: 1 Addition and Subtraction</w:t>
      </w:r>
    </w:p>
    <w:p w:rsidR="00D24825" w:rsidRPr="00D24825" w:rsidRDefault="00490A8E" w:rsidP="00490A8E">
      <w:pPr>
        <w:pStyle w:val="ListParagraph"/>
        <w:numPr>
          <w:ilvl w:val="0"/>
          <w:numId w:val="28"/>
        </w:numPr>
        <w:rPr>
          <w:rFonts w:ascii="Gisha" w:hAnsi="Gisha" w:cs="Gisha"/>
        </w:rPr>
      </w:pPr>
      <w:r w:rsidRPr="00D24825">
        <w:rPr>
          <w:rFonts w:ascii="Gisha" w:hAnsi="Gisha" w:cs="Gisha"/>
          <w:bCs/>
        </w:rPr>
        <w:t>If you add or subtract two numbers</w:t>
      </w:r>
    </w:p>
    <w:p w:rsidR="00D24825" w:rsidRDefault="00D24825" w:rsidP="00D24825">
      <w:pPr>
        <w:pStyle w:val="ListParagraph"/>
        <w:ind w:left="1080"/>
        <w:rPr>
          <w:rFonts w:ascii="Gisha" w:hAnsi="Gisha" w:cs="Gisha"/>
          <w:bCs/>
        </w:rPr>
      </w:pPr>
    </w:p>
    <w:p w:rsidR="00D24825" w:rsidRPr="00D24825" w:rsidRDefault="00D24825" w:rsidP="00D24825">
      <w:pPr>
        <w:pStyle w:val="ListParagraph"/>
        <w:ind w:left="1080"/>
        <w:rPr>
          <w:rFonts w:ascii="Gisha" w:hAnsi="Gisha" w:cs="Gisha"/>
        </w:rPr>
      </w:pPr>
    </w:p>
    <w:p w:rsidR="00D24825" w:rsidRPr="00D24825" w:rsidRDefault="00D24825" w:rsidP="00490A8E">
      <w:pPr>
        <w:pStyle w:val="ListParagraph"/>
        <w:numPr>
          <w:ilvl w:val="0"/>
          <w:numId w:val="28"/>
        </w:numPr>
        <w:rPr>
          <w:rFonts w:ascii="Gisha" w:hAnsi="Gisha" w:cs="Gisha"/>
        </w:rPr>
      </w:pPr>
      <w:r>
        <w:rPr>
          <w:rFonts w:ascii="Gisha" w:hAnsi="Gisha" w:cs="Gisha"/>
          <w:bCs/>
        </w:rPr>
        <w:t>Example</w:t>
      </w:r>
    </w:p>
    <w:p w:rsidR="00D24825" w:rsidRDefault="00DF038A" w:rsidP="00D24825">
      <w:pPr>
        <w:pStyle w:val="ListParagraph"/>
        <w:ind w:left="1080"/>
        <w:rPr>
          <w:rFonts w:ascii="Gisha" w:hAnsi="Gisha" w:cs="Gisha"/>
          <w:bCs/>
        </w:rPr>
      </w:pPr>
      <w:r w:rsidRPr="00D24825">
        <w:rPr>
          <w:rFonts w:ascii="Gisha" w:hAnsi="Gisha" w:cs="Gisha"/>
          <w:bCs/>
        </w:rPr>
        <w:t xml:space="preserve"> </w:t>
      </w:r>
      <w:r w:rsidRPr="00D24825">
        <w:rPr>
          <w:rFonts w:ascii="Gisha" w:hAnsi="Gisha" w:cs="Gisha"/>
          <w:bCs/>
        </w:rPr>
        <w:tab/>
      </w:r>
      <w:r w:rsidR="00D24825">
        <w:rPr>
          <w:rFonts w:ascii="Gisha" w:hAnsi="Gisha" w:cs="Gisha"/>
          <w:bCs/>
        </w:rPr>
        <w:t>22.34</w:t>
      </w:r>
      <w:r w:rsidRPr="00D24825">
        <w:rPr>
          <w:rFonts w:ascii="Gisha" w:hAnsi="Gisha" w:cs="Gisha"/>
          <w:bCs/>
        </w:rPr>
        <w:t xml:space="preserve"> </w:t>
      </w:r>
      <w:r w:rsidRPr="00D24825">
        <w:rPr>
          <w:rFonts w:ascii="Gisha" w:hAnsi="Gisha" w:cs="Gisha"/>
          <w:bCs/>
          <w:u w:val="single"/>
        </w:rPr>
        <w:t>+</w:t>
      </w:r>
      <w:r w:rsidR="00D24825">
        <w:rPr>
          <w:rFonts w:ascii="Gisha" w:hAnsi="Gisha" w:cs="Gisha"/>
          <w:bCs/>
        </w:rPr>
        <w:t xml:space="preserve"> 0.02 mL - 1.06</w:t>
      </w:r>
      <w:r w:rsidRPr="00D24825">
        <w:rPr>
          <w:rFonts w:ascii="Gisha" w:hAnsi="Gisha" w:cs="Gisha"/>
          <w:bCs/>
        </w:rPr>
        <w:t xml:space="preserve"> </w:t>
      </w:r>
      <w:r w:rsidRPr="00D24825">
        <w:rPr>
          <w:rFonts w:ascii="Gisha" w:hAnsi="Gisha" w:cs="Gisha"/>
          <w:bCs/>
          <w:u w:val="single"/>
        </w:rPr>
        <w:t>+</w:t>
      </w:r>
      <w:r w:rsidRPr="00D24825">
        <w:rPr>
          <w:rFonts w:ascii="Gisha" w:hAnsi="Gisha" w:cs="Gisha"/>
          <w:bCs/>
        </w:rPr>
        <w:t xml:space="preserve"> 0.02 mL</w:t>
      </w:r>
      <w:r w:rsidRPr="00D24825">
        <w:rPr>
          <w:rFonts w:ascii="Gisha" w:hAnsi="Gisha" w:cs="Gisha"/>
          <w:bCs/>
        </w:rPr>
        <w:tab/>
        <w:t>=</w:t>
      </w:r>
    </w:p>
    <w:p w:rsidR="00DF038A" w:rsidRPr="00D24825" w:rsidRDefault="00DF038A" w:rsidP="00D24825">
      <w:pPr>
        <w:pStyle w:val="ListParagraph"/>
        <w:ind w:left="1080"/>
        <w:rPr>
          <w:rFonts w:ascii="Gisha" w:hAnsi="Gisha" w:cs="Gisha"/>
        </w:rPr>
      </w:pPr>
      <w:r w:rsidRPr="00D24825">
        <w:rPr>
          <w:rFonts w:ascii="Gisha" w:hAnsi="Gisha" w:cs="Gisha"/>
          <w:bCs/>
        </w:rPr>
        <w:tab/>
      </w:r>
    </w:p>
    <w:p w:rsidR="00DF038A" w:rsidRPr="00DF038A" w:rsidRDefault="00DF038A" w:rsidP="00DF038A">
      <w:pPr>
        <w:rPr>
          <w:rFonts w:ascii="Gisha" w:hAnsi="Gisha" w:cs="Gisha"/>
        </w:rPr>
      </w:pPr>
      <w:r w:rsidRPr="00DF038A">
        <w:rPr>
          <w:rFonts w:ascii="Gisha" w:hAnsi="Gisha" w:cs="Gisha"/>
          <w:b/>
          <w:bCs/>
        </w:rPr>
        <w:t>Rule 2: Multiplication and Division</w:t>
      </w:r>
    </w:p>
    <w:p w:rsidR="0077655A" w:rsidRPr="00D24825" w:rsidRDefault="00D24825" w:rsidP="00490A8E">
      <w:pPr>
        <w:numPr>
          <w:ilvl w:val="0"/>
          <w:numId w:val="29"/>
        </w:numPr>
        <w:rPr>
          <w:rFonts w:ascii="Gisha" w:hAnsi="Gisha" w:cs="Gisha"/>
        </w:rPr>
      </w:pPr>
      <w:r>
        <w:rPr>
          <w:rFonts w:ascii="Gisha" w:hAnsi="Gisha" w:cs="Gisha"/>
        </w:rPr>
        <w:t>Make</w:t>
      </w:r>
    </w:p>
    <w:p w:rsidR="0077655A" w:rsidRPr="00D24825" w:rsidRDefault="00490A8E" w:rsidP="00490A8E">
      <w:pPr>
        <w:numPr>
          <w:ilvl w:val="0"/>
          <w:numId w:val="29"/>
        </w:numPr>
        <w:rPr>
          <w:rFonts w:ascii="Gisha" w:hAnsi="Gisha" w:cs="Gisha"/>
        </w:rPr>
      </w:pPr>
      <w:r w:rsidRPr="00D24825">
        <w:rPr>
          <w:rFonts w:ascii="Gisha" w:hAnsi="Gisha" w:cs="Gisha"/>
        </w:rPr>
        <w:t xml:space="preserve">Convert </w:t>
      </w:r>
    </w:p>
    <w:p w:rsidR="0077655A" w:rsidRPr="00D24825" w:rsidRDefault="00490A8E" w:rsidP="00490A8E">
      <w:pPr>
        <w:numPr>
          <w:ilvl w:val="0"/>
          <w:numId w:val="29"/>
        </w:numPr>
        <w:rPr>
          <w:rFonts w:ascii="Gisha" w:hAnsi="Gisha" w:cs="Gisha"/>
        </w:rPr>
      </w:pPr>
      <w:r w:rsidRPr="00D24825">
        <w:rPr>
          <w:rFonts w:ascii="Gisha" w:hAnsi="Gisha" w:cs="Gisha"/>
        </w:rPr>
        <w:t xml:space="preserve">Add </w:t>
      </w:r>
    </w:p>
    <w:p w:rsidR="00D24825" w:rsidRPr="00D24825" w:rsidRDefault="00D24825" w:rsidP="00490A8E">
      <w:pPr>
        <w:numPr>
          <w:ilvl w:val="0"/>
          <w:numId w:val="29"/>
        </w:numPr>
        <w:rPr>
          <w:rFonts w:ascii="Gisha" w:hAnsi="Gisha" w:cs="Gisha"/>
        </w:rPr>
      </w:pPr>
      <w:r>
        <w:rPr>
          <w:rFonts w:ascii="Gisha" w:hAnsi="Gisha" w:cs="Gisha"/>
        </w:rPr>
        <w:t>Multiply</w:t>
      </w:r>
    </w:p>
    <w:p w:rsidR="00D24825" w:rsidRPr="00D24825" w:rsidRDefault="00490A8E" w:rsidP="00490A8E">
      <w:pPr>
        <w:numPr>
          <w:ilvl w:val="0"/>
          <w:numId w:val="29"/>
        </w:numPr>
        <w:rPr>
          <w:rFonts w:ascii="Gisha" w:hAnsi="Gisha" w:cs="Gisha"/>
        </w:rPr>
      </w:pPr>
      <w:r w:rsidRPr="00D24825">
        <w:rPr>
          <w:rFonts w:ascii="Gisha" w:hAnsi="Gisha" w:cs="Gisha"/>
          <w:bCs/>
        </w:rPr>
        <w:t xml:space="preserve">Apply </w:t>
      </w:r>
    </w:p>
    <w:p w:rsidR="00D24825" w:rsidRDefault="00D24825" w:rsidP="00DF038A">
      <w:pPr>
        <w:rPr>
          <w:rFonts w:ascii="Gisha" w:hAnsi="Gisha" w:cs="Gisha"/>
          <w:b/>
          <w:bCs/>
        </w:rPr>
      </w:pPr>
    </w:p>
    <w:p w:rsidR="00D24825" w:rsidRDefault="00D24825" w:rsidP="00DF038A">
      <w:pPr>
        <w:rPr>
          <w:rFonts w:ascii="Gisha" w:hAnsi="Gisha" w:cs="Gisha"/>
          <w:b/>
          <w:bCs/>
        </w:rPr>
      </w:pPr>
    </w:p>
    <w:p w:rsidR="00D24825" w:rsidRDefault="00D24825" w:rsidP="00DF038A">
      <w:pPr>
        <w:rPr>
          <w:rFonts w:ascii="Gisha" w:hAnsi="Gisha" w:cs="Gisha"/>
          <w:b/>
          <w:bCs/>
        </w:rPr>
      </w:pPr>
    </w:p>
    <w:p w:rsidR="00DF038A" w:rsidRPr="00DF038A" w:rsidRDefault="00DF038A" w:rsidP="00DF038A">
      <w:pPr>
        <w:rPr>
          <w:rFonts w:ascii="Gisha" w:hAnsi="Gisha" w:cs="Gisha"/>
        </w:rPr>
      </w:pPr>
      <w:r w:rsidRPr="00DF038A">
        <w:rPr>
          <w:rFonts w:ascii="Gisha" w:hAnsi="Gisha" w:cs="Gisha"/>
          <w:b/>
          <w:bCs/>
        </w:rPr>
        <w:lastRenderedPageBreak/>
        <w:t>Example: Multiplication and Division</w:t>
      </w:r>
    </w:p>
    <w:p w:rsidR="00DF038A" w:rsidRPr="00D24825" w:rsidRDefault="00DF038A" w:rsidP="00490A8E">
      <w:pPr>
        <w:pStyle w:val="ListParagraph"/>
        <w:numPr>
          <w:ilvl w:val="0"/>
          <w:numId w:val="30"/>
        </w:numPr>
        <w:rPr>
          <w:rFonts w:ascii="Gisha" w:hAnsi="Gisha" w:cs="Gisha"/>
        </w:rPr>
      </w:pPr>
      <w:r w:rsidRPr="00D24825">
        <w:rPr>
          <w:rFonts w:ascii="Gisha" w:hAnsi="Gisha" w:cs="Gisha"/>
          <w:bCs/>
        </w:rPr>
        <w:t>Find the density of a substance using the following data:</w:t>
      </w:r>
    </w:p>
    <w:p w:rsidR="00DF038A" w:rsidRPr="00D24825" w:rsidRDefault="00DF038A" w:rsidP="00D24825">
      <w:pPr>
        <w:ind w:left="1440"/>
        <w:rPr>
          <w:rFonts w:ascii="Gisha" w:hAnsi="Gisha" w:cs="Gisha"/>
        </w:rPr>
      </w:pPr>
      <w:r w:rsidRPr="00D24825">
        <w:rPr>
          <w:rFonts w:ascii="Gisha" w:hAnsi="Gisha" w:cs="Gisha"/>
        </w:rPr>
        <w:t xml:space="preserve">g = </w:t>
      </w:r>
      <w:r w:rsidR="00D24825">
        <w:rPr>
          <w:rFonts w:ascii="Gisha" w:hAnsi="Gisha" w:cs="Gisha"/>
          <w:bCs/>
        </w:rPr>
        <w:t>1.22</w:t>
      </w:r>
      <w:r w:rsidRPr="00D24825">
        <w:rPr>
          <w:rFonts w:ascii="Gisha" w:hAnsi="Gisha" w:cs="Gisha"/>
          <w:bCs/>
        </w:rPr>
        <w:t xml:space="preserve"> </w:t>
      </w:r>
      <w:r w:rsidRPr="00D24825">
        <w:rPr>
          <w:rFonts w:ascii="Gisha" w:hAnsi="Gisha" w:cs="Gisha"/>
          <w:bCs/>
          <w:u w:val="single"/>
        </w:rPr>
        <w:t>+</w:t>
      </w:r>
      <w:r w:rsidRPr="00D24825">
        <w:rPr>
          <w:rFonts w:ascii="Gisha" w:hAnsi="Gisha" w:cs="Gisha"/>
          <w:bCs/>
        </w:rPr>
        <w:t xml:space="preserve"> 0.01 g</w:t>
      </w:r>
      <w:r w:rsidRPr="00D24825">
        <w:rPr>
          <w:rFonts w:ascii="Gisha" w:hAnsi="Gisha" w:cs="Gisha"/>
          <w:bCs/>
        </w:rPr>
        <w:tab/>
      </w:r>
      <w:r w:rsidRPr="00D24825">
        <w:rPr>
          <w:rFonts w:ascii="Gisha" w:hAnsi="Gisha" w:cs="Gisha"/>
          <w:bCs/>
        </w:rPr>
        <w:tab/>
      </w:r>
    </w:p>
    <w:p w:rsidR="00DF038A" w:rsidRPr="00D24825" w:rsidRDefault="00D24825" w:rsidP="00D24825">
      <w:pPr>
        <w:ind w:left="1440"/>
        <w:rPr>
          <w:rFonts w:ascii="Gisha" w:hAnsi="Gisha" w:cs="Gisha"/>
        </w:rPr>
      </w:pPr>
      <w:r>
        <w:rPr>
          <w:rFonts w:ascii="Gisha" w:hAnsi="Gisha" w:cs="Gisha"/>
          <w:bCs/>
        </w:rPr>
        <w:t>V = 21.28</w:t>
      </w:r>
      <w:r w:rsidR="00DF038A" w:rsidRPr="00D24825">
        <w:rPr>
          <w:rFonts w:ascii="Gisha" w:hAnsi="Gisha" w:cs="Gisha"/>
          <w:bCs/>
        </w:rPr>
        <w:t xml:space="preserve"> </w:t>
      </w:r>
      <w:r w:rsidR="00DF038A" w:rsidRPr="00D24825">
        <w:rPr>
          <w:rFonts w:ascii="Gisha" w:hAnsi="Gisha" w:cs="Gisha"/>
          <w:bCs/>
          <w:u w:val="single"/>
        </w:rPr>
        <w:t>+</w:t>
      </w:r>
      <w:r w:rsidR="00DF038A" w:rsidRPr="00D24825">
        <w:rPr>
          <w:rFonts w:ascii="Gisha" w:hAnsi="Gisha" w:cs="Gisha"/>
          <w:bCs/>
        </w:rPr>
        <w:t xml:space="preserve"> 0.04 mL</w:t>
      </w:r>
    </w:p>
    <w:p w:rsidR="00DF038A" w:rsidRPr="00DF038A" w:rsidRDefault="00DF038A" w:rsidP="00DF038A">
      <w:pPr>
        <w:rPr>
          <w:rFonts w:ascii="Gisha" w:hAnsi="Gisha" w:cs="Gisha"/>
        </w:rPr>
      </w:pPr>
      <w:r w:rsidRPr="00DF038A">
        <w:rPr>
          <w:rFonts w:ascii="Gisha" w:hAnsi="Gisha" w:cs="Gisha"/>
          <w:b/>
          <w:bCs/>
        </w:rPr>
        <w:t>Example: multiplying and dividing</w:t>
      </w:r>
    </w:p>
    <w:p w:rsidR="0077655A" w:rsidRPr="00DF038A" w:rsidRDefault="00490A8E" w:rsidP="00490A8E">
      <w:pPr>
        <w:numPr>
          <w:ilvl w:val="0"/>
          <w:numId w:val="14"/>
        </w:numPr>
        <w:rPr>
          <w:rFonts w:ascii="Gisha" w:hAnsi="Gisha" w:cs="Gisha"/>
        </w:rPr>
      </w:pPr>
      <w:r w:rsidRPr="00DF038A">
        <w:rPr>
          <w:rFonts w:ascii="Gisha" w:hAnsi="Gisha" w:cs="Gisha"/>
        </w:rPr>
        <w:t xml:space="preserve">Density = </w:t>
      </w:r>
    </w:p>
    <w:p w:rsidR="0077655A" w:rsidRPr="00DF038A" w:rsidRDefault="00490A8E" w:rsidP="00490A8E">
      <w:pPr>
        <w:numPr>
          <w:ilvl w:val="0"/>
          <w:numId w:val="14"/>
        </w:numPr>
        <w:rPr>
          <w:rFonts w:ascii="Gisha" w:hAnsi="Gisha" w:cs="Gisha"/>
        </w:rPr>
      </w:pPr>
      <w:r w:rsidRPr="00DF038A">
        <w:rPr>
          <w:rFonts w:ascii="Gisha" w:hAnsi="Gisha" w:cs="Gisha"/>
        </w:rPr>
        <w:t>Converting Uncertainties to Percent Uncertainties</w:t>
      </w:r>
    </w:p>
    <w:p w:rsidR="0077655A" w:rsidRPr="00DF038A" w:rsidRDefault="00490A8E" w:rsidP="00490A8E">
      <w:pPr>
        <w:numPr>
          <w:ilvl w:val="3"/>
          <w:numId w:val="14"/>
        </w:numPr>
        <w:rPr>
          <w:rFonts w:ascii="Gisha" w:hAnsi="Gisha" w:cs="Gisha"/>
        </w:rPr>
      </w:pPr>
      <w:r w:rsidRPr="00DF038A">
        <w:rPr>
          <w:rFonts w:ascii="Gisha" w:hAnsi="Gisha" w:cs="Gisha"/>
        </w:rPr>
        <w:t xml:space="preserve">Mass: </w:t>
      </w:r>
    </w:p>
    <w:p w:rsidR="0077655A" w:rsidRPr="00DF038A" w:rsidRDefault="00490A8E" w:rsidP="00490A8E">
      <w:pPr>
        <w:numPr>
          <w:ilvl w:val="3"/>
          <w:numId w:val="14"/>
        </w:numPr>
        <w:rPr>
          <w:rFonts w:ascii="Gisha" w:hAnsi="Gisha" w:cs="Gisha"/>
        </w:rPr>
      </w:pPr>
      <w:proofErr w:type="spellStart"/>
      <w:r w:rsidRPr="00DF038A">
        <w:rPr>
          <w:rFonts w:ascii="Gisha" w:hAnsi="Gisha" w:cs="Gisha"/>
        </w:rPr>
        <w:t>Vol</w:t>
      </w:r>
      <w:proofErr w:type="spellEnd"/>
      <w:r w:rsidRPr="00DF038A">
        <w:rPr>
          <w:rFonts w:ascii="Gisha" w:hAnsi="Gisha" w:cs="Gisha"/>
        </w:rPr>
        <w:t xml:space="preserve">: </w:t>
      </w:r>
    </w:p>
    <w:p w:rsidR="00DF038A" w:rsidRPr="00DF038A" w:rsidRDefault="00DF038A" w:rsidP="00DF038A">
      <w:pPr>
        <w:rPr>
          <w:rFonts w:ascii="Gisha" w:hAnsi="Gisha" w:cs="Gisha"/>
        </w:rPr>
      </w:pPr>
      <w:r w:rsidRPr="00DF038A">
        <w:rPr>
          <w:rFonts w:ascii="Gisha" w:hAnsi="Gisha" w:cs="Gisha"/>
          <w:b/>
          <w:bCs/>
        </w:rPr>
        <w:t>Example: multiplying and dividing</w:t>
      </w:r>
    </w:p>
    <w:p w:rsidR="0077655A" w:rsidRDefault="00490A8E" w:rsidP="00490A8E">
      <w:pPr>
        <w:numPr>
          <w:ilvl w:val="0"/>
          <w:numId w:val="15"/>
        </w:numPr>
        <w:rPr>
          <w:rFonts w:ascii="Gisha" w:hAnsi="Gisha" w:cs="Gisha"/>
        </w:rPr>
      </w:pPr>
      <w:r w:rsidRPr="00DF038A">
        <w:rPr>
          <w:rFonts w:ascii="Gisha" w:hAnsi="Gisha" w:cs="Gisha"/>
        </w:rPr>
        <w:t>Adding percent uncertainties</w:t>
      </w:r>
    </w:p>
    <w:p w:rsidR="00D24825" w:rsidRDefault="00D24825" w:rsidP="00D24825">
      <w:pPr>
        <w:ind w:left="720"/>
        <w:rPr>
          <w:rFonts w:ascii="Gisha" w:hAnsi="Gisha" w:cs="Gisha"/>
        </w:rPr>
      </w:pPr>
    </w:p>
    <w:p w:rsidR="00D24825" w:rsidRPr="00DF038A" w:rsidRDefault="00D24825" w:rsidP="00D24825">
      <w:pPr>
        <w:ind w:left="720"/>
        <w:rPr>
          <w:rFonts w:ascii="Gisha" w:hAnsi="Gisha" w:cs="Gisha"/>
        </w:rPr>
      </w:pPr>
    </w:p>
    <w:p w:rsidR="0077655A" w:rsidRDefault="00490A8E" w:rsidP="00490A8E">
      <w:pPr>
        <w:numPr>
          <w:ilvl w:val="0"/>
          <w:numId w:val="16"/>
        </w:numPr>
        <w:rPr>
          <w:rFonts w:ascii="Gisha" w:hAnsi="Gisha" w:cs="Gisha"/>
        </w:rPr>
      </w:pPr>
      <w:r w:rsidRPr="00DF038A">
        <w:rPr>
          <w:rFonts w:ascii="Gisha" w:hAnsi="Gisha" w:cs="Gisha"/>
        </w:rPr>
        <w:t>Multiply Percent Uncertainty by Calculated Value</w:t>
      </w:r>
    </w:p>
    <w:p w:rsidR="00D24825" w:rsidRDefault="00D24825" w:rsidP="00D24825">
      <w:pPr>
        <w:ind w:left="720"/>
        <w:rPr>
          <w:rFonts w:ascii="Gisha" w:hAnsi="Gisha" w:cs="Gisha"/>
        </w:rPr>
      </w:pPr>
    </w:p>
    <w:p w:rsidR="00D24825" w:rsidRPr="00DF038A" w:rsidRDefault="00D24825" w:rsidP="00D24825">
      <w:pPr>
        <w:ind w:left="720"/>
        <w:rPr>
          <w:rFonts w:ascii="Gisha" w:hAnsi="Gisha" w:cs="Gisha"/>
        </w:rPr>
      </w:pPr>
    </w:p>
    <w:p w:rsidR="00DF038A" w:rsidRDefault="00DF038A" w:rsidP="00D24825">
      <w:pPr>
        <w:ind w:firstLine="360"/>
        <w:rPr>
          <w:rFonts w:ascii="Gisha" w:hAnsi="Gisha" w:cs="Gisha"/>
        </w:rPr>
      </w:pPr>
      <w:r w:rsidRPr="00DF038A">
        <w:rPr>
          <w:rFonts w:ascii="Gisha" w:hAnsi="Gisha" w:cs="Gisha"/>
        </w:rPr>
        <w:t>5.  Report Value with Propagated Error</w:t>
      </w:r>
    </w:p>
    <w:p w:rsidR="00D24825" w:rsidRDefault="00D24825" w:rsidP="00D24825">
      <w:pPr>
        <w:ind w:firstLine="360"/>
        <w:rPr>
          <w:rFonts w:ascii="Gisha" w:hAnsi="Gisha" w:cs="Gisha"/>
        </w:rPr>
      </w:pPr>
    </w:p>
    <w:p w:rsidR="00D24825" w:rsidRPr="00DF038A" w:rsidRDefault="00D24825" w:rsidP="00D24825">
      <w:pPr>
        <w:ind w:firstLine="360"/>
        <w:rPr>
          <w:rFonts w:ascii="Gisha" w:hAnsi="Gisha" w:cs="Gisha"/>
        </w:rPr>
      </w:pPr>
    </w:p>
    <w:p w:rsidR="00DF038A" w:rsidRPr="00DF038A" w:rsidRDefault="00DF038A" w:rsidP="00DF038A">
      <w:pPr>
        <w:rPr>
          <w:rFonts w:ascii="Gisha" w:hAnsi="Gisha" w:cs="Gisha"/>
        </w:rPr>
      </w:pPr>
      <w:r w:rsidRPr="00DF038A">
        <w:rPr>
          <w:rFonts w:ascii="Gisha" w:hAnsi="Gisha" w:cs="Gisha"/>
          <w:b/>
          <w:bCs/>
        </w:rPr>
        <w:t>Rule 3: Whole number</w:t>
      </w:r>
    </w:p>
    <w:p w:rsidR="0077655A" w:rsidRDefault="00490A8E" w:rsidP="00490A8E">
      <w:pPr>
        <w:numPr>
          <w:ilvl w:val="0"/>
          <w:numId w:val="17"/>
        </w:numPr>
        <w:rPr>
          <w:rFonts w:ascii="Gisha" w:hAnsi="Gisha" w:cs="Gisha"/>
        </w:rPr>
      </w:pPr>
      <w:r w:rsidRPr="00DF038A">
        <w:rPr>
          <w:rFonts w:ascii="Gisha" w:hAnsi="Gisha" w:cs="Gisha"/>
        </w:rPr>
        <w:t xml:space="preserve">Multiplying or dividing by a whole number </w:t>
      </w:r>
      <w:r w:rsidR="00D24825">
        <w:rPr>
          <w:rFonts w:ascii="Gisha" w:hAnsi="Gisha" w:cs="Gisha"/>
        </w:rPr>
        <w:t>–</w:t>
      </w:r>
      <w:r w:rsidRPr="00DF038A">
        <w:rPr>
          <w:rFonts w:ascii="Gisha" w:hAnsi="Gisha" w:cs="Gisha"/>
        </w:rPr>
        <w:t xml:space="preserve"> </w:t>
      </w:r>
    </w:p>
    <w:p w:rsidR="00D24825" w:rsidRPr="00DF038A" w:rsidRDefault="00D24825" w:rsidP="00D24825">
      <w:pPr>
        <w:ind w:left="720"/>
        <w:rPr>
          <w:rFonts w:ascii="Gisha" w:hAnsi="Gisha" w:cs="Gisha"/>
        </w:rPr>
      </w:pPr>
    </w:p>
    <w:p w:rsidR="00DF038A" w:rsidRPr="00DF038A" w:rsidRDefault="00DF038A" w:rsidP="00D24825">
      <w:pPr>
        <w:ind w:firstLine="360"/>
        <w:rPr>
          <w:rFonts w:ascii="Gisha" w:hAnsi="Gisha" w:cs="Gisha"/>
        </w:rPr>
      </w:pPr>
      <w:r w:rsidRPr="00DF038A">
        <w:rPr>
          <w:rFonts w:ascii="Gisha" w:hAnsi="Gisha" w:cs="Gisha"/>
        </w:rPr>
        <w:t>Example:</w:t>
      </w:r>
    </w:p>
    <w:p w:rsidR="00DF038A" w:rsidRPr="00DF038A" w:rsidRDefault="00DF038A" w:rsidP="00DF038A">
      <w:pPr>
        <w:rPr>
          <w:rFonts w:ascii="Gisha" w:hAnsi="Gisha" w:cs="Gisha"/>
        </w:rPr>
      </w:pPr>
      <w:r w:rsidRPr="00DF038A">
        <w:rPr>
          <w:rFonts w:ascii="Gisha" w:hAnsi="Gisha" w:cs="Gisha"/>
        </w:rPr>
        <w:tab/>
        <w:t xml:space="preserve">4.95 ± 0.05 x 10 </w:t>
      </w:r>
    </w:p>
    <w:p w:rsidR="00D24825" w:rsidRDefault="00D24825" w:rsidP="00DF038A">
      <w:pPr>
        <w:rPr>
          <w:rFonts w:ascii="Gisha" w:hAnsi="Gisha" w:cs="Gisha"/>
          <w:b/>
          <w:bCs/>
        </w:rPr>
      </w:pPr>
    </w:p>
    <w:p w:rsidR="00D24825" w:rsidRDefault="00D24825" w:rsidP="00DF038A">
      <w:pPr>
        <w:rPr>
          <w:rFonts w:ascii="Gisha" w:hAnsi="Gisha" w:cs="Gisha"/>
          <w:b/>
          <w:bCs/>
        </w:rPr>
      </w:pPr>
    </w:p>
    <w:p w:rsidR="00DF038A" w:rsidRPr="00DF038A" w:rsidRDefault="00DF038A" w:rsidP="00DF038A">
      <w:pPr>
        <w:rPr>
          <w:rFonts w:ascii="Gisha" w:hAnsi="Gisha" w:cs="Gisha"/>
        </w:rPr>
      </w:pPr>
      <w:r w:rsidRPr="00DF038A">
        <w:rPr>
          <w:rFonts w:ascii="Gisha" w:hAnsi="Gisha" w:cs="Gisha"/>
          <w:b/>
          <w:bCs/>
        </w:rPr>
        <w:lastRenderedPageBreak/>
        <w:t>Rule 4: Powers</w:t>
      </w:r>
    </w:p>
    <w:p w:rsidR="0077655A" w:rsidRPr="00DF038A" w:rsidRDefault="00490A8E" w:rsidP="00490A8E">
      <w:pPr>
        <w:numPr>
          <w:ilvl w:val="0"/>
          <w:numId w:val="18"/>
        </w:numPr>
        <w:rPr>
          <w:rFonts w:ascii="Gisha" w:hAnsi="Gisha" w:cs="Gisha"/>
        </w:rPr>
      </w:pPr>
      <w:r w:rsidRPr="00DF038A">
        <w:rPr>
          <w:rFonts w:ascii="Gisha" w:hAnsi="Gisha" w:cs="Gisha"/>
          <w:b/>
          <w:bCs/>
        </w:rPr>
        <w:t xml:space="preserve">Powers - </w:t>
      </w:r>
    </w:p>
    <w:p w:rsidR="00DF038A" w:rsidRPr="00DF038A" w:rsidRDefault="00DF038A" w:rsidP="00D24825">
      <w:pPr>
        <w:ind w:firstLine="360"/>
        <w:rPr>
          <w:rFonts w:ascii="Gisha" w:hAnsi="Gisha" w:cs="Gisha"/>
        </w:rPr>
      </w:pPr>
      <w:r w:rsidRPr="00DF038A">
        <w:rPr>
          <w:rFonts w:ascii="Gisha" w:hAnsi="Gisha" w:cs="Gisha"/>
        </w:rPr>
        <w:t xml:space="preserve">Example: </w:t>
      </w:r>
    </w:p>
    <w:p w:rsidR="00DF038A" w:rsidRPr="00DF038A" w:rsidRDefault="00DF038A" w:rsidP="00D24825">
      <w:pPr>
        <w:ind w:left="720" w:firstLine="720"/>
        <w:rPr>
          <w:rFonts w:ascii="Gisha" w:hAnsi="Gisha" w:cs="Gisha"/>
        </w:rPr>
      </w:pPr>
      <w:r w:rsidRPr="00DF038A">
        <w:rPr>
          <w:rFonts w:ascii="Gisha" w:hAnsi="Gisha" w:cs="Gisha"/>
        </w:rPr>
        <w:t xml:space="preserve"> (4.3 ± .5 cm</w:t>
      </w:r>
      <w:proofErr w:type="gramStart"/>
      <w:r w:rsidRPr="00DF038A">
        <w:rPr>
          <w:rFonts w:ascii="Gisha" w:hAnsi="Gisha" w:cs="Gisha"/>
        </w:rPr>
        <w:t>)</w:t>
      </w:r>
      <w:r w:rsidRPr="00DF038A">
        <w:rPr>
          <w:rFonts w:ascii="Gisha" w:hAnsi="Gisha" w:cs="Gisha"/>
          <w:vertAlign w:val="superscript"/>
        </w:rPr>
        <w:t>3</w:t>
      </w:r>
      <w:proofErr w:type="gramEnd"/>
    </w:p>
    <w:p w:rsidR="00DF038A" w:rsidRPr="00DF038A" w:rsidRDefault="00DF038A" w:rsidP="00DF038A">
      <w:pPr>
        <w:rPr>
          <w:rFonts w:ascii="Gisha" w:hAnsi="Gisha" w:cs="Gisha"/>
        </w:rPr>
      </w:pPr>
      <w:r w:rsidRPr="00DF038A">
        <w:rPr>
          <w:rFonts w:ascii="Gisha" w:hAnsi="Gisha" w:cs="Gisha"/>
          <w:b/>
          <w:bCs/>
        </w:rPr>
        <w:t>Rule 5: Formulas</w:t>
      </w:r>
    </w:p>
    <w:p w:rsidR="0077655A" w:rsidRDefault="00490A8E" w:rsidP="00490A8E">
      <w:pPr>
        <w:numPr>
          <w:ilvl w:val="0"/>
          <w:numId w:val="19"/>
        </w:numPr>
        <w:rPr>
          <w:rFonts w:ascii="Gisha" w:hAnsi="Gisha" w:cs="Gisha"/>
        </w:rPr>
      </w:pPr>
      <w:r w:rsidRPr="00DF038A">
        <w:rPr>
          <w:rFonts w:ascii="Gisha" w:hAnsi="Gisha" w:cs="Gisha"/>
          <w:b/>
          <w:bCs/>
        </w:rPr>
        <w:t xml:space="preserve">Formulas - </w:t>
      </w:r>
      <w:r w:rsidRPr="00DF038A">
        <w:rPr>
          <w:rFonts w:ascii="Gisha" w:hAnsi="Gisha" w:cs="Gisha"/>
        </w:rPr>
        <w:t xml:space="preserve">Follow the order of operations: </w:t>
      </w: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DB5D92" w:rsidRDefault="00DB5D92" w:rsidP="00B07BB5">
      <w:pPr>
        <w:rPr>
          <w:rFonts w:ascii="Gisha" w:hAnsi="Gisha" w:cs="Gisha"/>
        </w:rPr>
        <w:sectPr w:rsidR="00DB5D92" w:rsidSect="005F6004">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080" w:header="720" w:footer="720" w:gutter="0"/>
          <w:cols w:space="720"/>
          <w:docGrid w:linePitch="360"/>
        </w:sect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B07BB5" w:rsidRDefault="00B07BB5" w:rsidP="00B07BB5">
      <w:pPr>
        <w:rPr>
          <w:rFonts w:ascii="Gisha" w:hAnsi="Gisha" w:cs="Gisha"/>
        </w:rPr>
      </w:pPr>
    </w:p>
    <w:p w:rsidR="00DB5D92" w:rsidRDefault="00DB5D92" w:rsidP="00B07BB5">
      <w:pPr>
        <w:spacing w:after="0" w:line="240" w:lineRule="auto"/>
        <w:rPr>
          <w:rFonts w:ascii="Gisha" w:hAnsi="Gisha" w:cs="Gisha"/>
        </w:rPr>
      </w:pPr>
    </w:p>
    <w:p w:rsidR="00DB5D92" w:rsidRDefault="00DB5D92" w:rsidP="00B07BB5">
      <w:pPr>
        <w:spacing w:after="0" w:line="240" w:lineRule="auto"/>
        <w:rPr>
          <w:rFonts w:ascii="Gisha" w:hAnsi="Gisha" w:cs="Gisha"/>
        </w:rPr>
      </w:pPr>
    </w:p>
    <w:p w:rsidR="00DB5D92" w:rsidRDefault="00DB5D92" w:rsidP="00B07BB5">
      <w:pPr>
        <w:spacing w:after="0" w:line="240" w:lineRule="auto"/>
        <w:rPr>
          <w:rFonts w:ascii="Gisha" w:hAnsi="Gisha" w:cs="Gisha"/>
        </w:rPr>
      </w:pPr>
    </w:p>
    <w:p w:rsidR="00DB5D92" w:rsidRDefault="00DB5D92" w:rsidP="00B07BB5">
      <w:pPr>
        <w:spacing w:after="0" w:line="240" w:lineRule="auto"/>
        <w:rPr>
          <w:rFonts w:ascii="Gisha" w:hAnsi="Gisha" w:cs="Gisha"/>
        </w:rPr>
      </w:pPr>
    </w:p>
    <w:p w:rsidR="00DB5D92" w:rsidRDefault="00DB5D92" w:rsidP="00B07BB5">
      <w:pPr>
        <w:spacing w:after="0" w:line="240" w:lineRule="auto"/>
        <w:rPr>
          <w:rFonts w:ascii="Gisha" w:hAnsi="Gisha" w:cs="Gisha"/>
        </w:rPr>
      </w:pPr>
    </w:p>
    <w:p w:rsidR="00DB5D92" w:rsidRDefault="00DB5D92" w:rsidP="00B07BB5">
      <w:pPr>
        <w:spacing w:after="0" w:line="240" w:lineRule="auto"/>
        <w:rPr>
          <w:rFonts w:ascii="Gisha" w:hAnsi="Gisha" w:cs="Gisha"/>
        </w:rPr>
      </w:pPr>
    </w:p>
    <w:p w:rsidR="00DB5D92" w:rsidRDefault="00DB5D92" w:rsidP="00B07BB5">
      <w:pPr>
        <w:spacing w:after="0" w:line="240" w:lineRule="auto"/>
        <w:rPr>
          <w:rFonts w:ascii="Gisha" w:hAnsi="Gisha" w:cs="Gisha"/>
        </w:rPr>
      </w:pPr>
    </w:p>
    <w:p w:rsidR="00DB5D92" w:rsidRDefault="00DB5D92" w:rsidP="00490A8E">
      <w:pPr>
        <w:numPr>
          <w:ilvl w:val="0"/>
          <w:numId w:val="31"/>
        </w:numPr>
        <w:spacing w:after="0" w:line="240" w:lineRule="auto"/>
        <w:rPr>
          <w:rFonts w:ascii="Gisha" w:hAnsi="Gisha" w:cs="Gisha"/>
        </w:rPr>
        <w:sectPr w:rsidR="00DB5D92" w:rsidSect="00DB5D92">
          <w:type w:val="continuous"/>
          <w:pgSz w:w="12240" w:h="15840"/>
          <w:pgMar w:top="1440" w:right="1080" w:bottom="1440" w:left="1080" w:header="720" w:footer="720" w:gutter="0"/>
          <w:cols w:space="720"/>
          <w:docGrid w:linePitch="360"/>
        </w:sectPr>
      </w:pPr>
    </w:p>
    <w:p w:rsidR="00DB5D92" w:rsidRPr="00DB5D92" w:rsidRDefault="0077655A" w:rsidP="00490A8E">
      <w:pPr>
        <w:numPr>
          <w:ilvl w:val="0"/>
          <w:numId w:val="31"/>
        </w:numPr>
        <w:spacing w:after="0" w:line="240" w:lineRule="auto"/>
        <w:rPr>
          <w:rFonts w:ascii="Gisha" w:hAnsi="Gisha" w:cs="Gisha"/>
        </w:rPr>
      </w:pPr>
      <w:r w:rsidRPr="0077655A">
        <w:rPr>
          <w:noProof/>
        </w:rPr>
        <w:lastRenderedPageBreak/>
        <w:pict>
          <v:rect id="Rectangle 405" o:spid="_x0000_s1030" style="position:absolute;left:0;text-align:left;margin-left:61.5pt;margin-top:50.5pt;width:516.5pt;height:51.9pt;flip:x;z-index:251669504;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" o:allowincell="f" fillcolor="black" strokecolor="windowText" strokeweight="5pt">
            <v:shadow on="t" color="#604a7b" opacity=".5" offset="-30pt,0"/>
            <v:textbox inset="36pt,18pt,18pt,7.2pt">
              <w:txbxContent>
                <w:p w:rsidR="00DB5D92" w:rsidRPr="0083475D" w:rsidRDefault="00DB5D92" w:rsidP="00DB5D92">
                  <w:pPr>
                    <w:rPr>
                      <w:b/>
                      <w:i/>
                      <w:iCs/>
                      <w:color w:val="D2DFEE" w:themeColor="accent1" w:themeTint="40"/>
                      <w:sz w:val="32"/>
                      <w:szCs w:val="32"/>
                    </w:rPr>
                  </w:pPr>
                  <w:r w:rsidRPr="0083475D">
                    <w:rPr>
                      <w:b/>
                      <w:i/>
                      <w:iCs/>
                      <w:color w:val="D2DFEE" w:themeColor="accent1" w:themeTint="40"/>
                      <w:sz w:val="32"/>
                      <w:szCs w:val="32"/>
                    </w:rPr>
                    <w:t xml:space="preserve">CDO IB </w:t>
                  </w:r>
                  <w:proofErr w:type="gramStart"/>
                  <w:r w:rsidRPr="0083475D">
                    <w:rPr>
                      <w:b/>
                      <w:i/>
                      <w:iCs/>
                      <w:color w:val="D2DFEE" w:themeColor="accent1" w:themeTint="40"/>
                      <w:sz w:val="32"/>
                      <w:szCs w:val="32"/>
                    </w:rPr>
                    <w:t>Chemistry  SL</w:t>
                  </w:r>
                  <w:proofErr w:type="gramEnd"/>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Pr>
                      <w:b/>
                      <w:i/>
                      <w:iCs/>
                      <w:color w:val="D2DFEE" w:themeColor="accent1" w:themeTint="40"/>
                      <w:sz w:val="32"/>
                      <w:szCs w:val="32"/>
                    </w:rPr>
                    <w:t>Problem Set 1-1</w:t>
                  </w:r>
                </w:p>
              </w:txbxContent>
            </v:textbox>
            <w10:wrap type="square" anchorx="page" anchory="page"/>
          </v:rect>
        </w:pict>
      </w:r>
      <w:r w:rsidR="00DB5D92" w:rsidRPr="00DB5D92">
        <w:rPr>
          <w:rFonts w:ascii="Gisha" w:hAnsi="Gisha" w:cs="Gisha"/>
        </w:rPr>
        <w:t>Determine the number of significant figures in each of the following numbers.</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175,000</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0.0125</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76,000</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0.4600</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0.00000000525</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900</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900.</w:t>
      </w:r>
    </w:p>
    <w:p w:rsidR="00DB5D92" w:rsidRPr="00DB5D92" w:rsidRDefault="00DB5D92" w:rsidP="00490A8E">
      <w:pPr>
        <w:numPr>
          <w:ilvl w:val="0"/>
          <w:numId w:val="32"/>
        </w:numPr>
        <w:spacing w:after="0" w:line="240" w:lineRule="auto"/>
        <w:rPr>
          <w:rFonts w:ascii="Gisha" w:hAnsi="Gisha" w:cs="Gisha"/>
        </w:rPr>
      </w:pPr>
      <w:r w:rsidRPr="00DB5D92">
        <w:rPr>
          <w:rFonts w:ascii="Gisha" w:hAnsi="Gisha" w:cs="Gisha"/>
        </w:rPr>
        <w:t>10,100</w:t>
      </w:r>
    </w:p>
    <w:p w:rsidR="00DB5D92" w:rsidRPr="00DB5D92" w:rsidRDefault="00DB5D92" w:rsidP="00490A8E">
      <w:pPr>
        <w:numPr>
          <w:ilvl w:val="0"/>
          <w:numId w:val="32"/>
        </w:numPr>
        <w:spacing w:after="0" w:line="240" w:lineRule="auto"/>
        <w:rPr>
          <w:rFonts w:ascii="Gisha" w:hAnsi="Gisha" w:cs="Gisha"/>
          <w:u w:val="single"/>
        </w:rPr>
      </w:pPr>
      <w:r w:rsidRPr="00DB5D92">
        <w:rPr>
          <w:rFonts w:ascii="Gisha" w:hAnsi="Gisha" w:cs="Gisha"/>
        </w:rPr>
        <w:t>0.07007</w:t>
      </w:r>
    </w:p>
    <w:p w:rsidR="00DB5D92" w:rsidRDefault="00DB5D92" w:rsidP="00DB5D92">
      <w:pPr>
        <w:spacing w:after="0" w:line="240" w:lineRule="auto"/>
        <w:ind w:left="630"/>
        <w:rPr>
          <w:rFonts w:ascii="Gisha" w:hAnsi="Gisha" w:cs="Gisha"/>
          <w:u w:val="single"/>
        </w:rPr>
      </w:pPr>
    </w:p>
    <w:p w:rsidR="00B07BB5" w:rsidRPr="00DB5D92" w:rsidRDefault="00B07BB5" w:rsidP="00490A8E">
      <w:pPr>
        <w:pStyle w:val="ListParagraph"/>
        <w:numPr>
          <w:ilvl w:val="0"/>
          <w:numId w:val="31"/>
        </w:numPr>
        <w:spacing w:after="0" w:line="240" w:lineRule="auto"/>
        <w:rPr>
          <w:rFonts w:ascii="Gisha" w:hAnsi="Gisha" w:cs="Gisha"/>
          <w:u w:val="single"/>
        </w:rPr>
      </w:pPr>
      <w:r w:rsidRPr="00DB5D92">
        <w:rPr>
          <w:rFonts w:ascii="Gisha" w:hAnsi="Gisha" w:cs="Gisha"/>
        </w:rPr>
        <w:t>Round off each of the following numbers to three significant figures</w:t>
      </w:r>
    </w:p>
    <w:p w:rsidR="00B07BB5" w:rsidRPr="00B07BB5" w:rsidRDefault="00DB5D92" w:rsidP="00DB5D92">
      <w:pPr>
        <w:spacing w:after="0" w:line="240" w:lineRule="auto"/>
        <w:ind w:left="720"/>
        <w:rPr>
          <w:rFonts w:ascii="Gisha" w:hAnsi="Gisha" w:cs="Gisha"/>
        </w:rPr>
      </w:pPr>
      <w:r>
        <w:rPr>
          <w:rFonts w:ascii="Gisha" w:hAnsi="Gisha" w:cs="Gisha"/>
        </w:rPr>
        <w:t xml:space="preserve">a. 15.9994 </w:t>
      </w:r>
      <w:r>
        <w:rPr>
          <w:rFonts w:ascii="Gisha" w:hAnsi="Gisha" w:cs="Gisha"/>
        </w:rPr>
        <w:tab/>
      </w:r>
      <w:r>
        <w:rPr>
          <w:rFonts w:ascii="Gisha" w:hAnsi="Gisha" w:cs="Gisha"/>
        </w:rPr>
        <w:tab/>
      </w:r>
      <w:r w:rsidR="00B07BB5" w:rsidRPr="00B07BB5">
        <w:rPr>
          <w:rFonts w:ascii="Gisha" w:hAnsi="Gisha" w:cs="Gisha"/>
        </w:rPr>
        <w:t>b. 1.0080</w:t>
      </w:r>
    </w:p>
    <w:p w:rsidR="00B07BB5" w:rsidRPr="00B07BB5" w:rsidRDefault="00DB5D92" w:rsidP="00DB5D92">
      <w:pPr>
        <w:spacing w:after="0" w:line="240" w:lineRule="auto"/>
        <w:ind w:left="720"/>
        <w:rPr>
          <w:rFonts w:ascii="Gisha" w:hAnsi="Gisha" w:cs="Gisha"/>
        </w:rPr>
      </w:pPr>
      <w:r>
        <w:rPr>
          <w:rFonts w:ascii="Gisha" w:hAnsi="Gisha" w:cs="Gisha"/>
        </w:rPr>
        <w:t xml:space="preserve">c. 0.6654 </w:t>
      </w:r>
      <w:r>
        <w:rPr>
          <w:rFonts w:ascii="Gisha" w:hAnsi="Gisha" w:cs="Gisha"/>
        </w:rPr>
        <w:tab/>
      </w:r>
      <w:r>
        <w:rPr>
          <w:rFonts w:ascii="Gisha" w:hAnsi="Gisha" w:cs="Gisha"/>
        </w:rPr>
        <w:tab/>
      </w:r>
      <w:r w:rsidR="00B07BB5" w:rsidRPr="00B07BB5">
        <w:rPr>
          <w:rFonts w:ascii="Gisha" w:hAnsi="Gisha" w:cs="Gisha"/>
        </w:rPr>
        <w:t>d. 4885</w:t>
      </w:r>
    </w:p>
    <w:p w:rsidR="00B07BB5" w:rsidRPr="00B07BB5" w:rsidRDefault="00DB5D92" w:rsidP="00DB5D92">
      <w:pPr>
        <w:spacing w:after="0" w:line="240" w:lineRule="auto"/>
        <w:ind w:left="720"/>
        <w:rPr>
          <w:rFonts w:ascii="Gisha" w:hAnsi="Gisha" w:cs="Gisha"/>
        </w:rPr>
      </w:pPr>
      <w:r>
        <w:rPr>
          <w:rFonts w:ascii="Gisha" w:hAnsi="Gisha" w:cs="Gisha"/>
        </w:rPr>
        <w:t xml:space="preserve">e. 87,550 </w:t>
      </w:r>
      <w:r>
        <w:rPr>
          <w:rFonts w:ascii="Gisha" w:hAnsi="Gisha" w:cs="Gisha"/>
        </w:rPr>
        <w:tab/>
      </w:r>
      <w:r>
        <w:rPr>
          <w:rFonts w:ascii="Gisha" w:hAnsi="Gisha" w:cs="Gisha"/>
        </w:rPr>
        <w:tab/>
      </w:r>
      <w:r w:rsidR="00B07BB5" w:rsidRPr="00B07BB5">
        <w:rPr>
          <w:rFonts w:ascii="Gisha" w:hAnsi="Gisha" w:cs="Gisha"/>
        </w:rPr>
        <w:t>f. 0.027225</w:t>
      </w:r>
    </w:p>
    <w:p w:rsidR="00B07BB5" w:rsidRPr="00B07BB5" w:rsidRDefault="00B07BB5" w:rsidP="00B07BB5">
      <w:pPr>
        <w:spacing w:after="0" w:line="240" w:lineRule="auto"/>
        <w:rPr>
          <w:rFonts w:ascii="Gisha" w:hAnsi="Gisha" w:cs="Gisha"/>
        </w:rPr>
      </w:pPr>
    </w:p>
    <w:p w:rsidR="00B07BB5" w:rsidRPr="00DB5D92" w:rsidRDefault="00B07BB5" w:rsidP="00490A8E">
      <w:pPr>
        <w:pStyle w:val="ListParagraph"/>
        <w:numPr>
          <w:ilvl w:val="0"/>
          <w:numId w:val="31"/>
        </w:numPr>
        <w:spacing w:after="0" w:line="240" w:lineRule="auto"/>
        <w:rPr>
          <w:rFonts w:ascii="Gisha" w:hAnsi="Gisha" w:cs="Gisha"/>
        </w:rPr>
      </w:pPr>
      <w:r w:rsidRPr="00DB5D92">
        <w:rPr>
          <w:rFonts w:ascii="Gisha" w:hAnsi="Gisha" w:cs="Gisha"/>
        </w:rPr>
        <w:t>Put the following numbers into scientific notation and write down the number of significant digits in each:</w:t>
      </w:r>
    </w:p>
    <w:p w:rsidR="00B07BB5" w:rsidRPr="00B07BB5" w:rsidRDefault="00DB5D92" w:rsidP="00DB5D92">
      <w:pPr>
        <w:spacing w:after="0" w:line="240" w:lineRule="auto"/>
        <w:ind w:left="360"/>
        <w:rPr>
          <w:rFonts w:ascii="Gisha" w:hAnsi="Gisha" w:cs="Gisha"/>
        </w:rPr>
      </w:pPr>
      <w:r>
        <w:rPr>
          <w:rFonts w:ascii="Gisha" w:hAnsi="Gisha" w:cs="Gisha"/>
        </w:rPr>
        <w:t xml:space="preserve">a. 0.225 </w:t>
      </w:r>
      <w:r>
        <w:rPr>
          <w:rFonts w:ascii="Gisha" w:hAnsi="Gisha" w:cs="Gisha"/>
        </w:rPr>
        <w:tab/>
      </w:r>
      <w:r>
        <w:rPr>
          <w:rFonts w:ascii="Gisha" w:hAnsi="Gisha" w:cs="Gisha"/>
        </w:rPr>
        <w:tab/>
      </w:r>
      <w:r>
        <w:rPr>
          <w:rFonts w:ascii="Gisha" w:hAnsi="Gisha" w:cs="Gisha"/>
        </w:rPr>
        <w:tab/>
      </w:r>
      <w:r w:rsidR="00B07BB5" w:rsidRPr="00B07BB5">
        <w:rPr>
          <w:rFonts w:ascii="Gisha" w:hAnsi="Gisha" w:cs="Gisha"/>
        </w:rPr>
        <w:t>b. 2.5</w:t>
      </w:r>
    </w:p>
    <w:p w:rsidR="00B07BB5" w:rsidRPr="00B07BB5" w:rsidRDefault="00DB5D92" w:rsidP="00DB5D92">
      <w:pPr>
        <w:spacing w:after="0" w:line="240" w:lineRule="auto"/>
        <w:ind w:left="360"/>
        <w:rPr>
          <w:rFonts w:ascii="Gisha" w:hAnsi="Gisha" w:cs="Gisha"/>
        </w:rPr>
      </w:pPr>
      <w:r>
        <w:rPr>
          <w:rFonts w:ascii="Gisha" w:hAnsi="Gisha" w:cs="Gisha"/>
        </w:rPr>
        <w:t xml:space="preserve">c. 44,163 </w:t>
      </w:r>
      <w:r>
        <w:rPr>
          <w:rFonts w:ascii="Gisha" w:hAnsi="Gisha" w:cs="Gisha"/>
        </w:rPr>
        <w:tab/>
      </w:r>
      <w:r>
        <w:rPr>
          <w:rFonts w:ascii="Gisha" w:hAnsi="Gisha" w:cs="Gisha"/>
        </w:rPr>
        <w:tab/>
      </w:r>
      <w:r>
        <w:rPr>
          <w:rFonts w:ascii="Gisha" w:hAnsi="Gisha" w:cs="Gisha"/>
        </w:rPr>
        <w:tab/>
      </w:r>
      <w:r w:rsidR="00B07BB5" w:rsidRPr="00B07BB5">
        <w:rPr>
          <w:rFonts w:ascii="Gisha" w:hAnsi="Gisha" w:cs="Gisha"/>
        </w:rPr>
        <w:t>d. 20,190</w:t>
      </w:r>
    </w:p>
    <w:p w:rsidR="00B07BB5" w:rsidRPr="00B07BB5" w:rsidRDefault="00DB5D92" w:rsidP="00DB5D92">
      <w:pPr>
        <w:spacing w:after="0" w:line="240" w:lineRule="auto"/>
        <w:ind w:left="360"/>
        <w:rPr>
          <w:rFonts w:ascii="Gisha" w:hAnsi="Gisha" w:cs="Gisha"/>
        </w:rPr>
      </w:pPr>
      <w:r>
        <w:rPr>
          <w:rFonts w:ascii="Gisha" w:hAnsi="Gisha" w:cs="Gisha"/>
        </w:rPr>
        <w:t xml:space="preserve">e. 0.00000000000991 </w:t>
      </w:r>
      <w:r>
        <w:rPr>
          <w:rFonts w:ascii="Gisha" w:hAnsi="Gisha" w:cs="Gisha"/>
        </w:rPr>
        <w:tab/>
      </w:r>
      <w:r w:rsidR="00B07BB5" w:rsidRPr="00B07BB5">
        <w:rPr>
          <w:rFonts w:ascii="Gisha" w:hAnsi="Gisha" w:cs="Gisha"/>
        </w:rPr>
        <w:t>f. 7,000</w:t>
      </w:r>
    </w:p>
    <w:p w:rsidR="00B07BB5" w:rsidRPr="00B07BB5" w:rsidRDefault="00B07BB5" w:rsidP="00B07BB5">
      <w:pPr>
        <w:spacing w:after="0" w:line="240" w:lineRule="auto"/>
        <w:rPr>
          <w:rFonts w:ascii="Gisha" w:hAnsi="Gisha" w:cs="Gisha"/>
        </w:rPr>
      </w:pPr>
    </w:p>
    <w:p w:rsidR="00B07BB5" w:rsidRPr="00DB5D92" w:rsidRDefault="00B07BB5" w:rsidP="00490A8E">
      <w:pPr>
        <w:pStyle w:val="ListParagraph"/>
        <w:numPr>
          <w:ilvl w:val="0"/>
          <w:numId w:val="31"/>
        </w:numPr>
        <w:spacing w:after="0" w:line="240" w:lineRule="auto"/>
        <w:rPr>
          <w:rFonts w:ascii="Gisha" w:hAnsi="Gisha" w:cs="Gisha"/>
        </w:rPr>
      </w:pPr>
      <w:r w:rsidRPr="00DB5D92">
        <w:rPr>
          <w:rFonts w:ascii="Gisha" w:hAnsi="Gisha" w:cs="Gisha"/>
        </w:rPr>
        <w:t>How many significant figures are in each of the following numbers?</w:t>
      </w:r>
    </w:p>
    <w:p w:rsidR="00B07BB5" w:rsidRPr="00B07BB5" w:rsidRDefault="00DB5D92" w:rsidP="00DB5D92">
      <w:pPr>
        <w:spacing w:after="0" w:line="240" w:lineRule="auto"/>
        <w:ind w:left="720"/>
        <w:rPr>
          <w:rFonts w:ascii="Gisha" w:hAnsi="Gisha" w:cs="Gisha"/>
        </w:rPr>
      </w:pPr>
      <w:r>
        <w:rPr>
          <w:rFonts w:ascii="Gisha" w:hAnsi="Gisha" w:cs="Gisha"/>
        </w:rPr>
        <w:t xml:space="preserve">a. 225.0 </w:t>
      </w:r>
      <w:r>
        <w:rPr>
          <w:rFonts w:ascii="Gisha" w:hAnsi="Gisha" w:cs="Gisha"/>
        </w:rPr>
        <w:tab/>
      </w:r>
      <w:r>
        <w:rPr>
          <w:rFonts w:ascii="Gisha" w:hAnsi="Gisha" w:cs="Gisha"/>
        </w:rPr>
        <w:tab/>
      </w:r>
      <w:r>
        <w:rPr>
          <w:rFonts w:ascii="Gisha" w:hAnsi="Gisha" w:cs="Gisha"/>
        </w:rPr>
        <w:tab/>
      </w:r>
      <w:r w:rsidR="00B07BB5" w:rsidRPr="00B07BB5">
        <w:rPr>
          <w:rFonts w:ascii="Gisha" w:hAnsi="Gisha" w:cs="Gisha"/>
        </w:rPr>
        <w:t>b. 1000.0</w:t>
      </w:r>
    </w:p>
    <w:p w:rsidR="00B07BB5" w:rsidRPr="00B07BB5" w:rsidRDefault="00B07BB5" w:rsidP="00DB5D92">
      <w:pPr>
        <w:spacing w:after="0" w:line="240" w:lineRule="auto"/>
        <w:ind w:left="720"/>
        <w:rPr>
          <w:rFonts w:ascii="Gisha" w:hAnsi="Gisha" w:cs="Gisha"/>
        </w:rPr>
      </w:pPr>
      <w:r w:rsidRPr="00B07BB5">
        <w:rPr>
          <w:rFonts w:ascii="Gisha" w:hAnsi="Gisha" w:cs="Gisha"/>
        </w:rPr>
        <w:t>c. 0.</w:t>
      </w:r>
      <w:r w:rsidR="00DB5D92">
        <w:rPr>
          <w:rFonts w:ascii="Gisha" w:hAnsi="Gisha" w:cs="Gisha"/>
        </w:rPr>
        <w:t xml:space="preserve">0003210 </w:t>
      </w:r>
      <w:r w:rsidR="00DB5D92">
        <w:rPr>
          <w:rFonts w:ascii="Gisha" w:hAnsi="Gisha" w:cs="Gisha"/>
        </w:rPr>
        <w:tab/>
      </w:r>
      <w:r w:rsidR="00DB5D92">
        <w:rPr>
          <w:rFonts w:ascii="Gisha" w:hAnsi="Gisha" w:cs="Gisha"/>
        </w:rPr>
        <w:tab/>
      </w:r>
      <w:r w:rsidR="00DB5D92">
        <w:rPr>
          <w:rFonts w:ascii="Gisha" w:hAnsi="Gisha" w:cs="Gisha"/>
        </w:rPr>
        <w:tab/>
      </w:r>
      <w:r w:rsidRPr="00B07BB5">
        <w:rPr>
          <w:rFonts w:ascii="Gisha" w:hAnsi="Gisha" w:cs="Gisha"/>
        </w:rPr>
        <w:t>d. 0.0067</w:t>
      </w:r>
    </w:p>
    <w:p w:rsidR="00B07BB5" w:rsidRDefault="00DB5D92" w:rsidP="00DB5D92">
      <w:pPr>
        <w:spacing w:after="0" w:line="240" w:lineRule="auto"/>
        <w:ind w:left="720"/>
        <w:rPr>
          <w:rFonts w:ascii="Gisha" w:hAnsi="Gisha" w:cs="Gisha"/>
        </w:rPr>
      </w:pPr>
      <w:r>
        <w:rPr>
          <w:rFonts w:ascii="Gisha" w:hAnsi="Gisha" w:cs="Gisha"/>
        </w:rPr>
        <w:t xml:space="preserve">e. 1,000,000. </w:t>
      </w:r>
      <w:r>
        <w:rPr>
          <w:rFonts w:ascii="Gisha" w:hAnsi="Gisha" w:cs="Gisha"/>
        </w:rPr>
        <w:tab/>
      </w:r>
      <w:r>
        <w:rPr>
          <w:rFonts w:ascii="Gisha" w:hAnsi="Gisha" w:cs="Gisha"/>
        </w:rPr>
        <w:tab/>
      </w:r>
      <w:r>
        <w:rPr>
          <w:rFonts w:ascii="Gisha" w:hAnsi="Gisha" w:cs="Gisha"/>
        </w:rPr>
        <w:tab/>
      </w:r>
      <w:r w:rsidR="00B07BB5" w:rsidRPr="00B07BB5">
        <w:rPr>
          <w:rFonts w:ascii="Gisha" w:hAnsi="Gisha" w:cs="Gisha"/>
        </w:rPr>
        <w:t>f. 2.00001</w:t>
      </w:r>
    </w:p>
    <w:p w:rsidR="00DB5D92" w:rsidRDefault="00DB5D92" w:rsidP="00DB5D92">
      <w:pPr>
        <w:spacing w:after="0" w:line="240" w:lineRule="auto"/>
        <w:ind w:left="720"/>
        <w:rPr>
          <w:rFonts w:ascii="Gisha" w:hAnsi="Gisha" w:cs="Gisha"/>
        </w:rPr>
        <w:sectPr w:rsidR="00DB5D92" w:rsidSect="00DB5D92">
          <w:type w:val="continuous"/>
          <w:pgSz w:w="12240" w:h="15840"/>
          <w:pgMar w:top="1440" w:right="1080" w:bottom="1440" w:left="1080" w:header="720" w:footer="720" w:gutter="0"/>
          <w:cols w:space="720"/>
          <w:docGrid w:linePitch="360"/>
        </w:sectPr>
      </w:pPr>
    </w:p>
    <w:p w:rsidR="00DB5D92" w:rsidRDefault="00DB5D92" w:rsidP="00DB5D92">
      <w:pPr>
        <w:spacing w:after="0" w:line="240" w:lineRule="auto"/>
        <w:ind w:left="720"/>
        <w:rPr>
          <w:rFonts w:ascii="Gisha" w:hAnsi="Gisha" w:cs="Gisha"/>
        </w:rPr>
      </w:pPr>
    </w:p>
    <w:p w:rsidR="00DB5D92" w:rsidRDefault="00DB5D92" w:rsidP="00DB5D92">
      <w:pPr>
        <w:spacing w:after="0" w:line="240" w:lineRule="auto"/>
        <w:ind w:left="720"/>
        <w:rPr>
          <w:rFonts w:ascii="Gisha" w:hAnsi="Gisha" w:cs="Gisha"/>
        </w:rPr>
      </w:pPr>
    </w:p>
    <w:p w:rsidR="00DB5D92" w:rsidRDefault="00DB5D92" w:rsidP="00DB5D92">
      <w:pPr>
        <w:spacing w:after="0" w:line="240" w:lineRule="auto"/>
        <w:ind w:left="720"/>
        <w:rPr>
          <w:rFonts w:ascii="Gisha" w:hAnsi="Gisha" w:cs="Gisha"/>
        </w:rPr>
      </w:pPr>
    </w:p>
    <w:p w:rsidR="00DB5D92" w:rsidRDefault="00DB5D92" w:rsidP="00DB5D92">
      <w:pPr>
        <w:spacing w:after="0" w:line="240" w:lineRule="auto"/>
        <w:ind w:left="720"/>
        <w:rPr>
          <w:rFonts w:ascii="Gisha" w:hAnsi="Gisha" w:cs="Gisha"/>
        </w:rPr>
      </w:pPr>
    </w:p>
    <w:p w:rsidR="00DB5D92" w:rsidRDefault="00DB5D92" w:rsidP="00DB5D92">
      <w:pPr>
        <w:spacing w:after="0" w:line="240" w:lineRule="auto"/>
        <w:ind w:left="720"/>
        <w:rPr>
          <w:rFonts w:ascii="Gisha" w:hAnsi="Gisha" w:cs="Gisha"/>
        </w:rPr>
      </w:pPr>
    </w:p>
    <w:p w:rsidR="00DB5D92" w:rsidRDefault="00DB5D92" w:rsidP="00DB5D92">
      <w:pPr>
        <w:spacing w:after="0" w:line="240" w:lineRule="auto"/>
        <w:ind w:left="720"/>
        <w:rPr>
          <w:rFonts w:ascii="Gisha" w:hAnsi="Gisha" w:cs="Gisha"/>
        </w:rPr>
      </w:pPr>
    </w:p>
    <w:p w:rsidR="00DB5D92" w:rsidRDefault="00DB5D92">
      <w:pPr>
        <w:rPr>
          <w:rFonts w:ascii="Gisha" w:hAnsi="Gisha" w:cs="Gisha"/>
        </w:rPr>
      </w:pPr>
    </w:p>
    <w:p w:rsidR="00DB5D92" w:rsidRDefault="00DB5D92">
      <w:pPr>
        <w:rPr>
          <w:rFonts w:ascii="Gisha" w:hAnsi="Gisha" w:cs="Gisha"/>
        </w:rPr>
      </w:pPr>
    </w:p>
    <w:p w:rsidR="00DB5D92" w:rsidRDefault="00DB5D92">
      <w:pPr>
        <w:rPr>
          <w:rFonts w:ascii="Gisha" w:hAnsi="Gisha" w:cs="Gisha"/>
        </w:rPr>
      </w:pPr>
    </w:p>
    <w:p w:rsidR="00DB5D92" w:rsidRDefault="00DB5D92">
      <w:pPr>
        <w:rPr>
          <w:rFonts w:ascii="Gisha" w:hAnsi="Gisha" w:cs="Gisha"/>
        </w:rPr>
      </w:pPr>
    </w:p>
    <w:p w:rsidR="00DB5D92" w:rsidRDefault="00DB5D92">
      <w:pPr>
        <w:rPr>
          <w:rFonts w:ascii="Gisha" w:hAnsi="Gisha" w:cs="Gisha"/>
        </w:rPr>
      </w:pPr>
    </w:p>
    <w:p w:rsidR="00DB5D92" w:rsidRDefault="00DB5D92">
      <w:pPr>
        <w:rPr>
          <w:rFonts w:ascii="Gisha" w:hAnsi="Gisha" w:cs="Gisha"/>
        </w:rPr>
      </w:pPr>
    </w:p>
    <w:p w:rsidR="00D612C5" w:rsidRPr="00D612C5" w:rsidRDefault="0077655A" w:rsidP="00D612C5">
      <w:pPr>
        <w:spacing w:after="0" w:line="240" w:lineRule="auto"/>
        <w:rPr>
          <w:rFonts w:ascii="Gisha" w:hAnsi="Gisha" w:cs="Gisha"/>
        </w:rPr>
      </w:pPr>
      <w:r w:rsidRPr="0077655A">
        <w:rPr>
          <w:noProof/>
        </w:rPr>
        <w:lastRenderedPageBreak/>
        <w:pict>
          <v:rect id="_x0000_s1027" style="position:absolute;margin-left:65.2pt;margin-top:62.5pt;width:516.5pt;height:51.9pt;flip:x;z-index:251675648;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" o:allowincell="f" fillcolor="black" strokecolor="windowText" strokeweight="5pt">
            <v:shadow on="t" color="#604a7b" opacity=".5" offset="-30pt,0"/>
            <v:textbox inset="36pt,18pt,18pt,7.2pt">
              <w:txbxContent>
                <w:p w:rsidR="00D612C5" w:rsidRPr="0083475D" w:rsidRDefault="00D612C5" w:rsidP="00D612C5">
                  <w:pPr>
                    <w:rPr>
                      <w:b/>
                      <w:i/>
                      <w:iCs/>
                      <w:color w:val="D2DFEE" w:themeColor="accent1" w:themeTint="40"/>
                      <w:sz w:val="32"/>
                      <w:szCs w:val="32"/>
                    </w:rPr>
                  </w:pPr>
                  <w:r w:rsidRPr="0083475D">
                    <w:rPr>
                      <w:b/>
                      <w:i/>
                      <w:iCs/>
                      <w:color w:val="D2DFEE" w:themeColor="accent1" w:themeTint="40"/>
                      <w:sz w:val="32"/>
                      <w:szCs w:val="32"/>
                    </w:rPr>
                    <w:t xml:space="preserve">CDO IB </w:t>
                  </w:r>
                  <w:proofErr w:type="gramStart"/>
                  <w:r w:rsidRPr="0083475D">
                    <w:rPr>
                      <w:b/>
                      <w:i/>
                      <w:iCs/>
                      <w:color w:val="D2DFEE" w:themeColor="accent1" w:themeTint="40"/>
                      <w:sz w:val="32"/>
                      <w:szCs w:val="32"/>
                    </w:rPr>
                    <w:t>Chemistry  SL</w:t>
                  </w:r>
                  <w:proofErr w:type="gramEnd"/>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Pr>
                      <w:b/>
                      <w:i/>
                      <w:iCs/>
                      <w:color w:val="D2DFEE" w:themeColor="accent1" w:themeTint="40"/>
                      <w:sz w:val="32"/>
                      <w:szCs w:val="32"/>
                    </w:rPr>
                    <w:t>Problem Set 1-2</w:t>
                  </w:r>
                </w:p>
              </w:txbxContent>
            </v:textbox>
            <w10:wrap type="square" anchorx="page" anchory="page"/>
          </v:rect>
        </w:pict>
      </w:r>
    </w:p>
    <w:p w:rsidR="00006258" w:rsidRPr="00D612C5" w:rsidRDefault="00006258" w:rsidP="00490A8E">
      <w:pPr>
        <w:pStyle w:val="ListParagraph"/>
        <w:numPr>
          <w:ilvl w:val="0"/>
          <w:numId w:val="33"/>
        </w:numPr>
        <w:spacing w:after="0" w:line="240" w:lineRule="auto"/>
        <w:rPr>
          <w:rFonts w:ascii="Gisha" w:hAnsi="Gisha" w:cs="Gisha"/>
        </w:rPr>
      </w:pPr>
      <w:r w:rsidRPr="00D612C5">
        <w:rPr>
          <w:rFonts w:ascii="Gisha" w:hAnsi="Gisha" w:cs="Gisha"/>
        </w:rPr>
        <w:t>Perform the indicated arithmetic operations, and round the results to the appropriate number of significant digits.</w:t>
      </w:r>
    </w:p>
    <w:p w:rsidR="00006258" w:rsidRPr="00006258" w:rsidRDefault="00006258" w:rsidP="00006258">
      <w:pPr>
        <w:spacing w:after="0" w:line="240" w:lineRule="auto"/>
        <w:rPr>
          <w:rFonts w:ascii="Gisha" w:hAnsi="Gisha" w:cs="Gisha"/>
        </w:rPr>
      </w:pPr>
      <w:r>
        <w:rPr>
          <w:rFonts w:ascii="Gisha" w:hAnsi="Gisha" w:cs="Gisha"/>
        </w:rPr>
        <w:t xml:space="preserve">a. 77.981 x 2.33 </w:t>
      </w:r>
      <w:r w:rsidRPr="00006258">
        <w:rPr>
          <w:rFonts w:ascii="Gisha" w:hAnsi="Gisha" w:cs="Gisha"/>
        </w:rPr>
        <w:t xml:space="preserve">= </w:t>
      </w:r>
      <w:r>
        <w:rPr>
          <w:rFonts w:ascii="Gisha" w:hAnsi="Gisha" w:cs="Gisha"/>
        </w:rPr>
        <w:tab/>
      </w:r>
      <w:r>
        <w:rPr>
          <w:rFonts w:ascii="Gisha" w:hAnsi="Gisha" w:cs="Gisha"/>
        </w:rPr>
        <w:tab/>
        <w:t xml:space="preserve">b. 4 x </w:t>
      </w:r>
      <w:proofErr w:type="gramStart"/>
      <w:r>
        <w:rPr>
          <w:rFonts w:ascii="Gisha" w:hAnsi="Gisha" w:cs="Gisha"/>
        </w:rPr>
        <w:t xml:space="preserve">0.0665  </w:t>
      </w:r>
      <w:r w:rsidRPr="00006258">
        <w:rPr>
          <w:rFonts w:ascii="Gisha" w:hAnsi="Gisha" w:cs="Gisha"/>
        </w:rPr>
        <w:t>=</w:t>
      </w:r>
      <w:proofErr w:type="gramEnd"/>
      <w:r w:rsidRPr="00006258">
        <w:rPr>
          <w:rFonts w:ascii="Gisha" w:hAnsi="Gisha" w:cs="Gisha"/>
        </w:rPr>
        <w:t xml:space="preserve"> </w:t>
      </w:r>
      <w:r>
        <w:rPr>
          <w:rFonts w:ascii="Gisha" w:hAnsi="Gisha" w:cs="Gisha"/>
        </w:rPr>
        <w:tab/>
      </w:r>
      <w:r w:rsidR="002A1B5C">
        <w:rPr>
          <w:rFonts w:ascii="Gisha" w:hAnsi="Gisha" w:cs="Gisha"/>
        </w:rPr>
        <w:tab/>
      </w:r>
      <w:r>
        <w:rPr>
          <w:rFonts w:ascii="Gisha" w:hAnsi="Gisha" w:cs="Gisha"/>
        </w:rPr>
        <w:t xml:space="preserve">c.  17.34 + 4.900 + 23.1 </w:t>
      </w:r>
      <w:r w:rsidRPr="00006258">
        <w:rPr>
          <w:rFonts w:ascii="Gisha" w:hAnsi="Gisha" w:cs="Gisha"/>
        </w:rPr>
        <w:t xml:space="preserve">=                                                         </w:t>
      </w:r>
    </w:p>
    <w:p w:rsidR="00006258" w:rsidRPr="00006258" w:rsidRDefault="00006258" w:rsidP="00006258">
      <w:pPr>
        <w:spacing w:after="0" w:line="240" w:lineRule="auto"/>
        <w:rPr>
          <w:rFonts w:ascii="Gisha" w:hAnsi="Gisha" w:cs="Gisha"/>
        </w:rPr>
      </w:pPr>
      <w:proofErr w:type="gramStart"/>
      <w:r>
        <w:rPr>
          <w:rFonts w:ascii="Gisha" w:hAnsi="Gisha" w:cs="Gisha"/>
        </w:rPr>
        <w:t>d.  9.80</w:t>
      </w:r>
      <w:proofErr w:type="gramEnd"/>
      <w:r>
        <w:rPr>
          <w:rFonts w:ascii="Gisha" w:hAnsi="Gisha" w:cs="Gisha"/>
        </w:rPr>
        <w:t xml:space="preserve"> – 4.762  </w:t>
      </w:r>
      <w:r w:rsidRPr="00006258">
        <w:rPr>
          <w:rFonts w:ascii="Gisha" w:hAnsi="Gisha" w:cs="Gisha"/>
        </w:rPr>
        <w:t xml:space="preserve">= </w:t>
      </w:r>
      <w:r>
        <w:rPr>
          <w:rFonts w:ascii="Gisha" w:hAnsi="Gisha" w:cs="Gisha"/>
        </w:rPr>
        <w:tab/>
      </w:r>
      <w:r>
        <w:rPr>
          <w:rFonts w:ascii="Gisha" w:hAnsi="Gisha" w:cs="Gisha"/>
        </w:rPr>
        <w:tab/>
        <w:t xml:space="preserve">e.  3.9 X 6.05 X 420 </w:t>
      </w:r>
      <w:r w:rsidRPr="00006258">
        <w:rPr>
          <w:rFonts w:ascii="Gisha" w:hAnsi="Gisha" w:cs="Gisha"/>
        </w:rPr>
        <w:t xml:space="preserve">= </w:t>
      </w:r>
      <w:r w:rsidR="002A1B5C">
        <w:rPr>
          <w:rFonts w:ascii="Gisha" w:hAnsi="Gisha" w:cs="Gisha"/>
        </w:rPr>
        <w:t xml:space="preserve"> </w:t>
      </w:r>
      <w:r w:rsidR="002A1B5C">
        <w:rPr>
          <w:rFonts w:ascii="Gisha" w:hAnsi="Gisha" w:cs="Gisha"/>
        </w:rPr>
        <w:tab/>
      </w:r>
      <w:r w:rsidR="002A1B5C">
        <w:rPr>
          <w:rFonts w:ascii="Gisha" w:hAnsi="Gisha" w:cs="Gisha"/>
        </w:rPr>
        <w:tab/>
        <w:t xml:space="preserve">f.  14.1 / </w:t>
      </w:r>
      <w:proofErr w:type="gramStart"/>
      <w:r w:rsidR="002A1B5C">
        <w:rPr>
          <w:rFonts w:ascii="Gisha" w:hAnsi="Gisha" w:cs="Gisha"/>
        </w:rPr>
        <w:t xml:space="preserve">5  </w:t>
      </w:r>
      <w:r w:rsidRPr="00006258">
        <w:rPr>
          <w:rFonts w:ascii="Gisha" w:hAnsi="Gisha" w:cs="Gisha"/>
        </w:rPr>
        <w:t>=</w:t>
      </w:r>
      <w:proofErr w:type="gramEnd"/>
      <w:r w:rsidRPr="00006258">
        <w:rPr>
          <w:rFonts w:ascii="Gisha" w:hAnsi="Gisha" w:cs="Gisha"/>
        </w:rPr>
        <w:t xml:space="preserve"> </w:t>
      </w:r>
    </w:p>
    <w:p w:rsidR="00006258" w:rsidRPr="00006258" w:rsidRDefault="002A1B5C" w:rsidP="00006258">
      <w:pPr>
        <w:spacing w:after="0" w:line="240" w:lineRule="auto"/>
        <w:rPr>
          <w:rFonts w:ascii="Gisha" w:hAnsi="Gisha" w:cs="Gisha"/>
        </w:rPr>
      </w:pPr>
      <w:proofErr w:type="gramStart"/>
      <w:r>
        <w:rPr>
          <w:rFonts w:ascii="Gisha" w:hAnsi="Gisha" w:cs="Gisha"/>
        </w:rPr>
        <w:t>g.  1001</w:t>
      </w:r>
      <w:proofErr w:type="gramEnd"/>
      <w:r>
        <w:rPr>
          <w:rFonts w:ascii="Gisha" w:hAnsi="Gisha" w:cs="Gisha"/>
        </w:rPr>
        <w:t xml:space="preserve"> + 16.23  </w:t>
      </w:r>
      <w:r w:rsidR="00006258" w:rsidRPr="00006258">
        <w:rPr>
          <w:rFonts w:ascii="Gisha" w:hAnsi="Gisha" w:cs="Gisha"/>
        </w:rPr>
        <w:t xml:space="preserve">= </w:t>
      </w:r>
      <w:r>
        <w:rPr>
          <w:rFonts w:ascii="Gisha" w:hAnsi="Gisha" w:cs="Gisha"/>
        </w:rPr>
        <w:tab/>
      </w:r>
      <w:r>
        <w:rPr>
          <w:rFonts w:ascii="Gisha" w:hAnsi="Gisha" w:cs="Gisha"/>
        </w:rPr>
        <w:tab/>
      </w:r>
      <w:r w:rsidR="00006258" w:rsidRPr="00006258">
        <w:rPr>
          <w:rFonts w:ascii="Gisha" w:hAnsi="Gisha" w:cs="Gisha"/>
        </w:rPr>
        <w:t xml:space="preserve">h. </w:t>
      </w:r>
      <w:r>
        <w:rPr>
          <w:rFonts w:ascii="Gisha" w:hAnsi="Gisha" w:cs="Gisha"/>
        </w:rPr>
        <w:t xml:space="preserve"> 424.5 + 2.8461 </w:t>
      </w:r>
      <w:r w:rsidR="00006258" w:rsidRPr="00006258">
        <w:rPr>
          <w:rFonts w:ascii="Gisha" w:hAnsi="Gisha" w:cs="Gisha"/>
        </w:rPr>
        <w:t xml:space="preserve">= </w:t>
      </w:r>
      <w:r>
        <w:rPr>
          <w:rFonts w:ascii="Gisha" w:hAnsi="Gisha" w:cs="Gisha"/>
        </w:rPr>
        <w:tab/>
      </w:r>
      <w:r>
        <w:rPr>
          <w:rFonts w:ascii="Gisha" w:hAnsi="Gisha" w:cs="Gisha"/>
        </w:rPr>
        <w:tab/>
      </w:r>
      <w:proofErr w:type="spellStart"/>
      <w:r>
        <w:rPr>
          <w:rFonts w:ascii="Gisha" w:hAnsi="Gisha" w:cs="Gisha"/>
        </w:rPr>
        <w:t>i</w:t>
      </w:r>
      <w:proofErr w:type="spellEnd"/>
      <w:r>
        <w:rPr>
          <w:rFonts w:ascii="Gisha" w:hAnsi="Gisha" w:cs="Gisha"/>
        </w:rPr>
        <w:t xml:space="preserve">.   9.9 – </w:t>
      </w:r>
      <w:proofErr w:type="gramStart"/>
      <w:r>
        <w:rPr>
          <w:rFonts w:ascii="Gisha" w:hAnsi="Gisha" w:cs="Gisha"/>
        </w:rPr>
        <w:t xml:space="preserve">9.54  </w:t>
      </w:r>
      <w:r w:rsidR="00006258" w:rsidRPr="00006258">
        <w:rPr>
          <w:rFonts w:ascii="Gisha" w:hAnsi="Gisha" w:cs="Gisha"/>
        </w:rPr>
        <w:t>=</w:t>
      </w:r>
      <w:proofErr w:type="gramEnd"/>
      <w:r w:rsidR="00006258" w:rsidRPr="00006258">
        <w:rPr>
          <w:rFonts w:ascii="Gisha" w:hAnsi="Gisha" w:cs="Gisha"/>
        </w:rPr>
        <w:t xml:space="preserve"> </w:t>
      </w:r>
    </w:p>
    <w:p w:rsidR="00006258" w:rsidRPr="00006258" w:rsidRDefault="002A1B5C" w:rsidP="00006258">
      <w:pPr>
        <w:spacing w:after="0" w:line="240" w:lineRule="auto"/>
        <w:rPr>
          <w:rFonts w:ascii="Gisha" w:hAnsi="Gisha" w:cs="Gisha"/>
        </w:rPr>
      </w:pPr>
      <w:r>
        <w:rPr>
          <w:rFonts w:ascii="Gisha" w:hAnsi="Gisha" w:cs="Gisha"/>
        </w:rPr>
        <w:t xml:space="preserve">j.   7.3778 – </w:t>
      </w:r>
      <w:proofErr w:type="gramStart"/>
      <w:r>
        <w:rPr>
          <w:rFonts w:ascii="Gisha" w:hAnsi="Gisha" w:cs="Gisha"/>
        </w:rPr>
        <w:t xml:space="preserve">0.000265  </w:t>
      </w:r>
      <w:r w:rsidR="00006258" w:rsidRPr="00006258">
        <w:rPr>
          <w:rFonts w:ascii="Gisha" w:hAnsi="Gisha" w:cs="Gisha"/>
        </w:rPr>
        <w:t>=</w:t>
      </w:r>
      <w:proofErr w:type="gramEnd"/>
      <w:r w:rsidR="00006258" w:rsidRPr="00006258">
        <w:rPr>
          <w:rFonts w:ascii="Gisha" w:hAnsi="Gisha" w:cs="Gisha"/>
        </w:rPr>
        <w:t xml:space="preserve"> </w:t>
      </w:r>
      <w:r>
        <w:rPr>
          <w:rFonts w:ascii="Gisha" w:hAnsi="Gisha" w:cs="Gisha"/>
        </w:rPr>
        <w:tab/>
      </w:r>
      <w:r w:rsidR="00006258" w:rsidRPr="00006258">
        <w:rPr>
          <w:rFonts w:ascii="Gisha" w:hAnsi="Gisha" w:cs="Gisha"/>
        </w:rPr>
        <w:t>k.   8.561 x 10</w:t>
      </w:r>
      <w:r w:rsidR="00006258" w:rsidRPr="002A1B5C">
        <w:rPr>
          <w:rFonts w:ascii="Gisha" w:hAnsi="Gisha" w:cs="Gisha"/>
          <w:vertAlign w:val="superscript"/>
        </w:rPr>
        <w:t>9</w:t>
      </w:r>
      <w:r w:rsidR="00006258" w:rsidRPr="00006258">
        <w:rPr>
          <w:rFonts w:ascii="Gisha" w:hAnsi="Gisha" w:cs="Gisha"/>
        </w:rPr>
        <w:t xml:space="preserve"> – 6.21 x 10</w:t>
      </w:r>
      <w:r w:rsidR="00006258" w:rsidRPr="002A1B5C">
        <w:rPr>
          <w:rFonts w:ascii="Gisha" w:hAnsi="Gisha" w:cs="Gisha"/>
          <w:vertAlign w:val="superscript"/>
        </w:rPr>
        <w:t>10</w:t>
      </w:r>
      <w:proofErr w:type="gramStart"/>
      <w:r w:rsidR="00006258" w:rsidRPr="00006258">
        <w:rPr>
          <w:rFonts w:ascii="Gisha" w:hAnsi="Gisha" w:cs="Gisha"/>
        </w:rPr>
        <w:t xml:space="preserve">= </w:t>
      </w:r>
      <w:r>
        <w:rPr>
          <w:rFonts w:ascii="Gisha" w:hAnsi="Gisha" w:cs="Gisha"/>
        </w:rPr>
        <w:t xml:space="preserve"> l</w:t>
      </w:r>
      <w:proofErr w:type="gramEnd"/>
      <w:r>
        <w:rPr>
          <w:rFonts w:ascii="Gisha" w:hAnsi="Gisha" w:cs="Gisha"/>
        </w:rPr>
        <w:t xml:space="preserve">.   (24.358)(6.4)  </w:t>
      </w:r>
      <w:r w:rsidR="00006258" w:rsidRPr="00006258">
        <w:rPr>
          <w:rFonts w:ascii="Gisha" w:hAnsi="Gisha" w:cs="Gisha"/>
        </w:rPr>
        <w:t xml:space="preserve">= </w:t>
      </w:r>
    </w:p>
    <w:p w:rsidR="00006258" w:rsidRPr="00006258" w:rsidRDefault="00006258" w:rsidP="00006258">
      <w:pPr>
        <w:spacing w:after="0" w:line="240" w:lineRule="auto"/>
        <w:rPr>
          <w:rFonts w:ascii="Gisha" w:hAnsi="Gisha" w:cs="Gisha"/>
        </w:rPr>
      </w:pPr>
      <w:proofErr w:type="gramStart"/>
      <w:r w:rsidRPr="00006258">
        <w:rPr>
          <w:rFonts w:ascii="Gisha" w:hAnsi="Gisha" w:cs="Gisha"/>
        </w:rPr>
        <w:t>m.  48.6</w:t>
      </w:r>
      <w:proofErr w:type="gramEnd"/>
      <w:r w:rsidRPr="00006258">
        <w:rPr>
          <w:rFonts w:ascii="Gisha" w:hAnsi="Gisha" w:cs="Gisha"/>
        </w:rPr>
        <w:t>(0.6959)    =</w:t>
      </w:r>
      <w:r w:rsidR="002A1B5C">
        <w:rPr>
          <w:rFonts w:ascii="Gisha" w:hAnsi="Gisha" w:cs="Gisha"/>
        </w:rPr>
        <w:t xml:space="preserve"> </w:t>
      </w:r>
      <w:r w:rsidR="002A1B5C">
        <w:rPr>
          <w:rFonts w:ascii="Gisha" w:hAnsi="Gisha" w:cs="Gisha"/>
        </w:rPr>
        <w:tab/>
      </w:r>
      <w:r w:rsidR="002A1B5C">
        <w:rPr>
          <w:rFonts w:ascii="Gisha" w:hAnsi="Gisha" w:cs="Gisha"/>
        </w:rPr>
        <w:tab/>
      </w:r>
      <w:r w:rsidRPr="00006258">
        <w:rPr>
          <w:rFonts w:ascii="Gisha" w:hAnsi="Gisha" w:cs="Gisha"/>
        </w:rPr>
        <w:t xml:space="preserve">n.  23081 / 0.8981   = </w:t>
      </w:r>
      <w:r w:rsidR="002A1B5C">
        <w:rPr>
          <w:rFonts w:ascii="Gisha" w:hAnsi="Gisha" w:cs="Gisha"/>
        </w:rPr>
        <w:tab/>
      </w:r>
      <w:r w:rsidR="002A1B5C">
        <w:rPr>
          <w:rFonts w:ascii="Gisha" w:hAnsi="Gisha" w:cs="Gisha"/>
        </w:rPr>
        <w:tab/>
      </w:r>
      <w:r w:rsidRPr="00006258">
        <w:rPr>
          <w:rFonts w:ascii="Gisha" w:hAnsi="Gisha" w:cs="Gisha"/>
        </w:rPr>
        <w:t>o.  (6.082</w:t>
      </w:r>
      <w:r>
        <w:rPr>
          <w:rFonts w:ascii="Gisha" w:hAnsi="Gisha" w:cs="Gisha"/>
        </w:rPr>
        <w:t xml:space="preserve"> x </w:t>
      </w:r>
      <w:r w:rsidRPr="00006258">
        <w:rPr>
          <w:rFonts w:ascii="Gisha" w:hAnsi="Gisha" w:cs="Gisha"/>
        </w:rPr>
        <w:t>10</w:t>
      </w:r>
      <w:r w:rsidRPr="00006258">
        <w:rPr>
          <w:rFonts w:ascii="Gisha" w:hAnsi="Gisha" w:cs="Gisha"/>
          <w:vertAlign w:val="superscript"/>
        </w:rPr>
        <w:t>23</w:t>
      </w:r>
      <w:r w:rsidRPr="00006258">
        <w:rPr>
          <w:rFonts w:ascii="Gisha" w:hAnsi="Gisha" w:cs="Gisha"/>
        </w:rPr>
        <w:t>)(5.0</w:t>
      </w:r>
      <w:r>
        <w:rPr>
          <w:rFonts w:ascii="Gisha" w:hAnsi="Gisha" w:cs="Gisha"/>
        </w:rPr>
        <w:t xml:space="preserve"> x </w:t>
      </w:r>
      <w:r w:rsidRPr="00006258">
        <w:rPr>
          <w:rFonts w:ascii="Gisha" w:hAnsi="Gisha" w:cs="Gisha"/>
        </w:rPr>
        <w:t>10</w:t>
      </w:r>
      <w:r w:rsidRPr="00006258">
        <w:rPr>
          <w:rFonts w:ascii="Gisha" w:hAnsi="Gisha" w:cs="Gisha"/>
          <w:vertAlign w:val="superscript"/>
        </w:rPr>
        <w:t>-3</w:t>
      </w:r>
      <w:r w:rsidRPr="00006258">
        <w:rPr>
          <w:rFonts w:ascii="Gisha" w:hAnsi="Gisha" w:cs="Gisha"/>
        </w:rPr>
        <w:t xml:space="preserve">)  = </w:t>
      </w:r>
    </w:p>
    <w:p w:rsidR="00D612C5" w:rsidRDefault="00006258" w:rsidP="00006258">
      <w:pPr>
        <w:rPr>
          <w:rFonts w:ascii="Gisha" w:hAnsi="Gisha" w:cs="Gisha"/>
        </w:rPr>
      </w:pPr>
      <w:proofErr w:type="gramStart"/>
      <w:r w:rsidRPr="00006258">
        <w:rPr>
          <w:rFonts w:ascii="Gisha" w:hAnsi="Gisha" w:cs="Gisha"/>
        </w:rPr>
        <w:t>p.  (</w:t>
      </w:r>
      <w:proofErr w:type="gramEnd"/>
      <w:r w:rsidRPr="00006258">
        <w:rPr>
          <w:rFonts w:ascii="Gisha" w:hAnsi="Gisha" w:cs="Gisha"/>
        </w:rPr>
        <w:t>9.9x10</w:t>
      </w:r>
      <w:r w:rsidRPr="00006258">
        <w:rPr>
          <w:rFonts w:ascii="Gisha" w:hAnsi="Gisha" w:cs="Gisha"/>
          <w:vertAlign w:val="superscript"/>
        </w:rPr>
        <w:t>4</w:t>
      </w:r>
      <w:r>
        <w:rPr>
          <w:rFonts w:ascii="Gisha" w:hAnsi="Gisha" w:cs="Gisha"/>
        </w:rPr>
        <w:t xml:space="preserve">) + (1.273 x </w:t>
      </w:r>
      <w:r w:rsidRPr="00006258">
        <w:rPr>
          <w:rFonts w:ascii="Gisha" w:hAnsi="Gisha" w:cs="Gisha"/>
        </w:rPr>
        <w:t>10</w:t>
      </w:r>
      <w:r w:rsidRPr="00006258">
        <w:rPr>
          <w:rFonts w:ascii="Gisha" w:hAnsi="Gisha" w:cs="Gisha"/>
          <w:vertAlign w:val="superscript"/>
        </w:rPr>
        <w:t>2</w:t>
      </w:r>
      <w:r w:rsidRPr="00006258">
        <w:rPr>
          <w:rFonts w:ascii="Gisha" w:hAnsi="Gisha" w:cs="Gisha"/>
        </w:rPr>
        <w:t xml:space="preserve">)  = </w:t>
      </w:r>
    </w:p>
    <w:p w:rsidR="00D612C5" w:rsidRDefault="00D612C5" w:rsidP="00490A8E">
      <w:pPr>
        <w:pStyle w:val="ListParagraph"/>
        <w:numPr>
          <w:ilvl w:val="0"/>
          <w:numId w:val="33"/>
        </w:numPr>
        <w:rPr>
          <w:rFonts w:ascii="Gisha" w:hAnsi="Gisha" w:cs="Gisha"/>
        </w:rPr>
      </w:pPr>
      <w:r w:rsidRPr="00D612C5">
        <w:rPr>
          <w:rFonts w:ascii="Gisha" w:hAnsi="Gisha" w:cs="Gisha"/>
        </w:rPr>
        <w:t>In the diagram at right, 4 targets are shown. If the goal is to hit the centre of the bulls-eye,</w:t>
      </w:r>
    </w:p>
    <w:p w:rsidR="00D612C5" w:rsidRPr="00D612C5" w:rsidRDefault="0077655A" w:rsidP="00490A8E">
      <w:pPr>
        <w:pStyle w:val="ListParagraph"/>
        <w:numPr>
          <w:ilvl w:val="1"/>
          <w:numId w:val="33"/>
        </w:numPr>
        <w:rPr>
          <w:rFonts w:ascii="Gisha" w:hAnsi="Gisha" w:cs="Gisha"/>
        </w:rPr>
      </w:pPr>
      <w:r>
        <w:rPr>
          <w:rFonts w:ascii="Gisha" w:hAnsi="Gisha" w:cs="Gisha"/>
          <w:noProof/>
        </w:rPr>
        <w:pict>
          <v:shapetype id="_x0000_t202" coordsize="21600,21600" o:spt="202" path="m,l,21600r21600,l21600,xe">
            <v:stroke joinstyle="miter"/>
            <v:path gradientshapeok="t" o:connecttype="rect"/>
          </v:shapetype>
          <v:shape id="Text Box 2" o:spid="_x0000_s1028" type="#_x0000_t202" style="position:absolute;left:0;text-align:left;margin-left:255pt;margin-top:2.75pt;width:160.5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">
            <v:textbox>
              <w:txbxContent>
                <w:p w:rsidR="00D612C5" w:rsidRDefault="00D612C5">
                  <w:r w:rsidRPr="00D612C5">
                    <w:rPr>
                      <w:noProof/>
                    </w:rPr>
                    <w:drawing>
                      <wp:inline distT="0" distB="0" distL="0" distR="0">
                        <wp:extent cx="1892300" cy="14795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701" cy="1482209"/>
                                </a:xfrm>
                                <a:prstGeom prst="rect">
                                  <a:avLst/>
                                </a:prstGeom>
                                <a:noFill/>
                                <a:ln>
                                  <a:noFill/>
                                </a:ln>
                              </pic:spPr>
                            </pic:pic>
                          </a:graphicData>
                        </a:graphic>
                      </wp:inline>
                    </w:drawing>
                  </w:r>
                </w:p>
              </w:txbxContent>
            </v:textbox>
          </v:shape>
        </w:pict>
      </w:r>
      <w:r w:rsidR="00D612C5" w:rsidRPr="00D612C5">
        <w:rPr>
          <w:rFonts w:ascii="Gisha" w:hAnsi="Gisha" w:cs="Gisha"/>
        </w:rPr>
        <w:t>Which show a precise aim?</w:t>
      </w:r>
      <w:r w:rsidR="00D612C5">
        <w:rPr>
          <w:rFonts w:ascii="Gisha" w:hAnsi="Gisha" w:cs="Gisha"/>
        </w:rPr>
        <w:tab/>
      </w:r>
      <w:r w:rsidR="00D612C5">
        <w:rPr>
          <w:rFonts w:ascii="Gisha" w:hAnsi="Gisha" w:cs="Gisha"/>
        </w:rPr>
        <w:tab/>
      </w:r>
    </w:p>
    <w:p w:rsidR="00D612C5" w:rsidRDefault="00D612C5" w:rsidP="00490A8E">
      <w:pPr>
        <w:pStyle w:val="ListParagraph"/>
        <w:numPr>
          <w:ilvl w:val="1"/>
          <w:numId w:val="33"/>
        </w:numPr>
        <w:rPr>
          <w:rFonts w:ascii="Gisha" w:hAnsi="Gisha" w:cs="Gisha"/>
        </w:rPr>
      </w:pPr>
      <w:r w:rsidRPr="00D612C5">
        <w:rPr>
          <w:rFonts w:ascii="Gisha" w:hAnsi="Gisha" w:cs="Gisha"/>
        </w:rPr>
        <w:t>Which show an accurate aim?</w:t>
      </w:r>
    </w:p>
    <w:p w:rsidR="00D612C5" w:rsidRDefault="00D612C5" w:rsidP="00D612C5">
      <w:pPr>
        <w:pStyle w:val="ListParagraph"/>
        <w:ind w:left="1080"/>
        <w:rPr>
          <w:rFonts w:ascii="Gisha" w:hAnsi="Gisha" w:cs="Gisha"/>
        </w:rPr>
      </w:pPr>
    </w:p>
    <w:p w:rsidR="00D612C5" w:rsidRDefault="00D612C5" w:rsidP="00D612C5">
      <w:pPr>
        <w:pStyle w:val="ListParagraph"/>
        <w:ind w:left="1080"/>
        <w:rPr>
          <w:rFonts w:ascii="Gisha" w:hAnsi="Gisha" w:cs="Gisha"/>
        </w:rPr>
      </w:pPr>
    </w:p>
    <w:p w:rsidR="00D612C5" w:rsidRDefault="00D612C5" w:rsidP="00D612C5">
      <w:pPr>
        <w:pStyle w:val="ListParagraph"/>
        <w:ind w:left="1080"/>
        <w:rPr>
          <w:rFonts w:ascii="Gisha" w:hAnsi="Gisha" w:cs="Gisha"/>
        </w:rPr>
      </w:pPr>
    </w:p>
    <w:p w:rsidR="00D612C5" w:rsidRDefault="00D612C5" w:rsidP="00D612C5">
      <w:pPr>
        <w:pStyle w:val="ListParagraph"/>
        <w:ind w:left="1080"/>
        <w:rPr>
          <w:rFonts w:ascii="Gisha" w:hAnsi="Gisha" w:cs="Gisha"/>
        </w:rPr>
      </w:pPr>
    </w:p>
    <w:p w:rsidR="00D612C5" w:rsidRDefault="00D612C5" w:rsidP="00D612C5">
      <w:pPr>
        <w:pStyle w:val="ListParagraph"/>
        <w:ind w:left="1080"/>
        <w:rPr>
          <w:rFonts w:ascii="Gisha" w:hAnsi="Gisha" w:cs="Gisha"/>
        </w:rPr>
      </w:pPr>
    </w:p>
    <w:p w:rsidR="00D612C5" w:rsidRPr="00740448" w:rsidRDefault="00D612C5" w:rsidP="00740448">
      <w:pPr>
        <w:rPr>
          <w:rFonts w:ascii="Gisha" w:hAnsi="Gisha" w:cs="Gisha"/>
        </w:rPr>
      </w:pPr>
    </w:p>
    <w:p w:rsidR="00D612C5" w:rsidRPr="008246FC" w:rsidRDefault="00D612C5" w:rsidP="00490A8E">
      <w:pPr>
        <w:pStyle w:val="ListParagraph"/>
        <w:numPr>
          <w:ilvl w:val="0"/>
          <w:numId w:val="33"/>
        </w:numPr>
        <w:rPr>
          <w:rFonts w:ascii="Century Gothic" w:hAnsi="Century Gothic"/>
        </w:rPr>
      </w:pPr>
      <w:r>
        <w:rPr>
          <w:rFonts w:ascii="Century Gothic" w:hAnsi="Century Gothic"/>
        </w:rPr>
        <w:t xml:space="preserve">a) </w:t>
      </w:r>
      <w:r w:rsidRPr="008246FC">
        <w:rPr>
          <w:rFonts w:ascii="Century Gothic" w:hAnsi="Century Gothic"/>
        </w:rPr>
        <w:t>Calculate the average and the uncertainty for each set of data:</w:t>
      </w:r>
    </w:p>
    <w:tbl>
      <w:tblPr>
        <w:tblStyle w:val="TableGrid"/>
        <w:tblW w:w="0" w:type="auto"/>
        <w:tblLook w:val="04A0"/>
      </w:tblPr>
      <w:tblGrid>
        <w:gridCol w:w="4608"/>
        <w:gridCol w:w="2211"/>
        <w:gridCol w:w="3477"/>
      </w:tblGrid>
      <w:tr w:rsidR="00D612C5" w:rsidTr="00D612C5">
        <w:tc>
          <w:tcPr>
            <w:tcW w:w="4608" w:type="dxa"/>
          </w:tcPr>
          <w:p w:rsidR="00D612C5" w:rsidRPr="008246FC" w:rsidRDefault="00D612C5" w:rsidP="002A5F2B">
            <w:pPr>
              <w:rPr>
                <w:rFonts w:ascii="Century Gothic" w:hAnsi="Century Gothic"/>
                <w:sz w:val="24"/>
                <w:szCs w:val="24"/>
              </w:rPr>
            </w:pPr>
          </w:p>
        </w:tc>
        <w:tc>
          <w:tcPr>
            <w:tcW w:w="2211" w:type="dxa"/>
          </w:tcPr>
          <w:p w:rsidR="00D612C5" w:rsidRPr="008246FC" w:rsidRDefault="00D612C5" w:rsidP="002A5F2B">
            <w:pPr>
              <w:rPr>
                <w:rFonts w:ascii="Century Gothic" w:hAnsi="Century Gothic"/>
                <w:sz w:val="24"/>
                <w:szCs w:val="24"/>
              </w:rPr>
            </w:pPr>
            <w:r w:rsidRPr="008246FC">
              <w:rPr>
                <w:rFonts w:ascii="Century Gothic" w:hAnsi="Century Gothic"/>
                <w:sz w:val="24"/>
                <w:szCs w:val="24"/>
              </w:rPr>
              <w:t>AVERAGE</w:t>
            </w:r>
          </w:p>
        </w:tc>
        <w:tc>
          <w:tcPr>
            <w:tcW w:w="3477" w:type="dxa"/>
          </w:tcPr>
          <w:p w:rsidR="00D612C5" w:rsidRPr="008246FC" w:rsidRDefault="00D612C5" w:rsidP="002A5F2B">
            <w:pPr>
              <w:rPr>
                <w:rFonts w:ascii="Century Gothic" w:hAnsi="Century Gothic"/>
                <w:sz w:val="24"/>
                <w:szCs w:val="24"/>
              </w:rPr>
            </w:pPr>
            <w:r w:rsidRPr="008246FC">
              <w:rPr>
                <w:rFonts w:ascii="Century Gothic" w:hAnsi="Century Gothic"/>
                <w:sz w:val="24"/>
                <w:szCs w:val="24"/>
              </w:rPr>
              <w:t>UNCERTAINTY</w:t>
            </w:r>
          </w:p>
        </w:tc>
      </w:tr>
      <w:tr w:rsidR="00D612C5" w:rsidTr="00D612C5">
        <w:tc>
          <w:tcPr>
            <w:tcW w:w="4608" w:type="dxa"/>
          </w:tcPr>
          <w:p w:rsidR="00D612C5" w:rsidRPr="008246FC" w:rsidRDefault="00D612C5" w:rsidP="002A5F2B">
            <w:pPr>
              <w:rPr>
                <w:rFonts w:ascii="Century Gothic" w:hAnsi="Century Gothic"/>
                <w:sz w:val="24"/>
                <w:szCs w:val="24"/>
              </w:rPr>
            </w:pPr>
            <w:r w:rsidRPr="008246FC">
              <w:rPr>
                <w:rFonts w:ascii="Century Gothic" w:hAnsi="Century Gothic"/>
                <w:sz w:val="24"/>
                <w:szCs w:val="24"/>
              </w:rPr>
              <w:t>SET A: 15.32, 15.37, 15.33, 15.38, 15.35</w:t>
            </w:r>
          </w:p>
        </w:tc>
        <w:tc>
          <w:tcPr>
            <w:tcW w:w="2211" w:type="dxa"/>
          </w:tcPr>
          <w:p w:rsidR="00D612C5" w:rsidRPr="008246FC" w:rsidRDefault="00D612C5" w:rsidP="002A5F2B">
            <w:pPr>
              <w:rPr>
                <w:rFonts w:ascii="Century Gothic" w:hAnsi="Century Gothic"/>
                <w:sz w:val="24"/>
                <w:szCs w:val="24"/>
              </w:rPr>
            </w:pPr>
          </w:p>
        </w:tc>
        <w:tc>
          <w:tcPr>
            <w:tcW w:w="3477" w:type="dxa"/>
          </w:tcPr>
          <w:p w:rsidR="00D612C5" w:rsidRPr="008246FC" w:rsidRDefault="00D612C5" w:rsidP="002A5F2B">
            <w:pPr>
              <w:rPr>
                <w:rFonts w:ascii="Century Gothic" w:hAnsi="Century Gothic"/>
                <w:sz w:val="24"/>
                <w:szCs w:val="24"/>
              </w:rPr>
            </w:pPr>
          </w:p>
        </w:tc>
      </w:tr>
      <w:tr w:rsidR="00D612C5" w:rsidTr="00D612C5">
        <w:tc>
          <w:tcPr>
            <w:tcW w:w="4608" w:type="dxa"/>
          </w:tcPr>
          <w:p w:rsidR="00D612C5" w:rsidRPr="008246FC" w:rsidRDefault="00D612C5" w:rsidP="002A5F2B">
            <w:pPr>
              <w:rPr>
                <w:rFonts w:ascii="Century Gothic" w:hAnsi="Century Gothic"/>
                <w:sz w:val="24"/>
                <w:szCs w:val="24"/>
              </w:rPr>
            </w:pPr>
            <w:r w:rsidRPr="008246FC">
              <w:rPr>
                <w:rFonts w:ascii="Century Gothic" w:hAnsi="Century Gothic"/>
                <w:sz w:val="24"/>
                <w:szCs w:val="24"/>
              </w:rPr>
              <w:t>SET B: 16.30, 16.19; 16.24 16.29, 16.23</w:t>
            </w:r>
          </w:p>
        </w:tc>
        <w:tc>
          <w:tcPr>
            <w:tcW w:w="2211" w:type="dxa"/>
          </w:tcPr>
          <w:p w:rsidR="00D612C5" w:rsidRPr="008246FC" w:rsidRDefault="00D612C5" w:rsidP="002A5F2B">
            <w:pPr>
              <w:rPr>
                <w:rFonts w:ascii="Century Gothic" w:hAnsi="Century Gothic"/>
                <w:sz w:val="24"/>
                <w:szCs w:val="24"/>
              </w:rPr>
            </w:pPr>
          </w:p>
        </w:tc>
        <w:tc>
          <w:tcPr>
            <w:tcW w:w="3477" w:type="dxa"/>
          </w:tcPr>
          <w:p w:rsidR="00D612C5" w:rsidRPr="008246FC" w:rsidRDefault="00D612C5" w:rsidP="002A5F2B">
            <w:pPr>
              <w:rPr>
                <w:rFonts w:ascii="Century Gothic" w:hAnsi="Century Gothic"/>
                <w:sz w:val="24"/>
                <w:szCs w:val="24"/>
              </w:rPr>
            </w:pPr>
          </w:p>
        </w:tc>
      </w:tr>
    </w:tbl>
    <w:p w:rsidR="00D612C5" w:rsidRPr="008246FC" w:rsidRDefault="00D612C5" w:rsidP="00D612C5">
      <w:pPr>
        <w:spacing w:after="0" w:line="240" w:lineRule="auto"/>
        <w:rPr>
          <w:rFonts w:ascii="Century Gothic" w:hAnsi="Century Gothic"/>
        </w:rPr>
      </w:pPr>
    </w:p>
    <w:p w:rsidR="00D612C5" w:rsidRPr="008246FC" w:rsidRDefault="00D612C5" w:rsidP="00D612C5">
      <w:pPr>
        <w:spacing w:after="0" w:line="240" w:lineRule="auto"/>
        <w:rPr>
          <w:rFonts w:ascii="Century Gothic" w:hAnsi="Century Gothic"/>
        </w:rPr>
      </w:pPr>
      <w:r>
        <w:rPr>
          <w:rFonts w:ascii="Century Gothic" w:hAnsi="Century Gothic"/>
        </w:rPr>
        <w:t xml:space="preserve">     </w:t>
      </w:r>
      <w:r w:rsidRPr="008246FC">
        <w:rPr>
          <w:rFonts w:ascii="Century Gothic" w:hAnsi="Century Gothic"/>
        </w:rPr>
        <w:t>b) The "true" value that we were attempting to measure was: 16.26</w:t>
      </w:r>
    </w:p>
    <w:p w:rsidR="00D612C5" w:rsidRDefault="00D612C5" w:rsidP="00D612C5">
      <w:pPr>
        <w:spacing w:after="0" w:line="240" w:lineRule="auto"/>
        <w:rPr>
          <w:rFonts w:ascii="Century Gothic" w:hAnsi="Century Gothic"/>
        </w:rPr>
      </w:pPr>
      <w:r>
        <w:rPr>
          <w:rFonts w:ascii="Century Gothic" w:hAnsi="Century Gothic"/>
        </w:rPr>
        <w:t xml:space="preserve">                </w:t>
      </w:r>
      <w:r w:rsidRPr="008246FC">
        <w:rPr>
          <w:rFonts w:ascii="Century Gothic" w:hAnsi="Century Gothic"/>
        </w:rPr>
        <w:t xml:space="preserve">Which set of data is most precise? _______ </w:t>
      </w:r>
      <w:proofErr w:type="gramStart"/>
      <w:r w:rsidRPr="008246FC">
        <w:rPr>
          <w:rFonts w:ascii="Century Gothic" w:hAnsi="Century Gothic"/>
        </w:rPr>
        <w:t>Which</w:t>
      </w:r>
      <w:proofErr w:type="gramEnd"/>
      <w:r w:rsidRPr="008246FC">
        <w:rPr>
          <w:rFonts w:ascii="Century Gothic" w:hAnsi="Century Gothic"/>
        </w:rPr>
        <w:t xml:space="preserve"> was most accurate? _______</w:t>
      </w:r>
    </w:p>
    <w:p w:rsidR="00D612C5" w:rsidRDefault="00D612C5" w:rsidP="00D612C5">
      <w:pPr>
        <w:spacing w:after="0" w:line="240" w:lineRule="auto"/>
        <w:rPr>
          <w:rFonts w:ascii="Century Gothic" w:hAnsi="Century Gothic"/>
        </w:rPr>
      </w:pPr>
    </w:p>
    <w:p w:rsidR="00D612C5" w:rsidRDefault="00D612C5" w:rsidP="00490A8E">
      <w:pPr>
        <w:pStyle w:val="ListParagraph"/>
        <w:numPr>
          <w:ilvl w:val="0"/>
          <w:numId w:val="33"/>
        </w:numPr>
        <w:rPr>
          <w:rFonts w:ascii="Century Gothic" w:hAnsi="Century Gothic"/>
        </w:rPr>
      </w:pPr>
      <w:r w:rsidRPr="008246FC">
        <w:rPr>
          <w:rFonts w:ascii="Century Gothic" w:hAnsi="Century Gothic"/>
        </w:rPr>
        <w:t>In an experiment, you are measuring the mass of water by difference. You use only one balance, but ask 2 friends to help you make measurements. Your data looks like this:</w:t>
      </w:r>
    </w:p>
    <w:tbl>
      <w:tblPr>
        <w:tblStyle w:val="TableGrid"/>
        <w:tblW w:w="0" w:type="auto"/>
        <w:tblInd w:w="360" w:type="dxa"/>
        <w:tblLook w:val="04A0"/>
      </w:tblPr>
      <w:tblGrid>
        <w:gridCol w:w="2341"/>
        <w:gridCol w:w="1198"/>
        <w:gridCol w:w="1841"/>
        <w:gridCol w:w="1526"/>
        <w:gridCol w:w="3030"/>
      </w:tblGrid>
      <w:tr w:rsidR="00D612C5" w:rsidTr="002A5F2B">
        <w:tc>
          <w:tcPr>
            <w:tcW w:w="2538" w:type="dxa"/>
          </w:tcPr>
          <w:p w:rsidR="00D612C5" w:rsidRDefault="00D612C5" w:rsidP="002A5F2B">
            <w:pPr>
              <w:pStyle w:val="ListParagraph"/>
              <w:ind w:left="0"/>
              <w:rPr>
                <w:rFonts w:ascii="Century Gothic" w:hAnsi="Century Gothic"/>
              </w:rPr>
            </w:pPr>
          </w:p>
        </w:tc>
        <w:tc>
          <w:tcPr>
            <w:tcW w:w="1260" w:type="dxa"/>
          </w:tcPr>
          <w:p w:rsidR="00D612C5" w:rsidRPr="008246FC" w:rsidRDefault="00D612C5" w:rsidP="002A5F2B">
            <w:pPr>
              <w:pStyle w:val="ListParagraph"/>
              <w:ind w:left="0"/>
              <w:jc w:val="center"/>
              <w:rPr>
                <w:rFonts w:ascii="Century Gothic" w:hAnsi="Century Gothic"/>
                <w:b/>
              </w:rPr>
            </w:pPr>
            <w:r w:rsidRPr="008246FC">
              <w:rPr>
                <w:rFonts w:ascii="Century Gothic" w:hAnsi="Century Gothic"/>
                <w:b/>
              </w:rPr>
              <w:t>You</w:t>
            </w:r>
          </w:p>
        </w:tc>
        <w:tc>
          <w:tcPr>
            <w:tcW w:w="1980" w:type="dxa"/>
          </w:tcPr>
          <w:p w:rsidR="00D612C5" w:rsidRPr="008246FC" w:rsidRDefault="00D612C5" w:rsidP="002A5F2B">
            <w:pPr>
              <w:pStyle w:val="ListParagraph"/>
              <w:ind w:left="0"/>
              <w:jc w:val="center"/>
              <w:rPr>
                <w:rFonts w:ascii="Century Gothic" w:hAnsi="Century Gothic"/>
                <w:b/>
              </w:rPr>
            </w:pPr>
            <w:r w:rsidRPr="008246FC">
              <w:rPr>
                <w:rFonts w:ascii="Century Gothic" w:hAnsi="Century Gothic"/>
                <w:b/>
              </w:rPr>
              <w:t>Friend A</w:t>
            </w:r>
          </w:p>
        </w:tc>
        <w:tc>
          <w:tcPr>
            <w:tcW w:w="1620" w:type="dxa"/>
          </w:tcPr>
          <w:p w:rsidR="00D612C5" w:rsidRPr="008246FC" w:rsidRDefault="00D612C5" w:rsidP="002A5F2B">
            <w:pPr>
              <w:pStyle w:val="ListParagraph"/>
              <w:ind w:left="0"/>
              <w:jc w:val="center"/>
              <w:rPr>
                <w:rFonts w:ascii="Century Gothic" w:hAnsi="Century Gothic"/>
                <w:b/>
              </w:rPr>
            </w:pPr>
            <w:r w:rsidRPr="008246FC">
              <w:rPr>
                <w:rFonts w:ascii="Century Gothic" w:hAnsi="Century Gothic"/>
                <w:b/>
              </w:rPr>
              <w:t>Friend B</w:t>
            </w:r>
          </w:p>
        </w:tc>
        <w:tc>
          <w:tcPr>
            <w:tcW w:w="3258" w:type="dxa"/>
          </w:tcPr>
          <w:p w:rsidR="00D612C5" w:rsidRPr="008246FC" w:rsidRDefault="00D612C5" w:rsidP="002A5F2B">
            <w:pPr>
              <w:pStyle w:val="ListParagraph"/>
              <w:ind w:left="0"/>
              <w:jc w:val="center"/>
              <w:rPr>
                <w:rFonts w:ascii="Century Gothic" w:hAnsi="Century Gothic"/>
                <w:b/>
              </w:rPr>
            </w:pPr>
            <w:r w:rsidRPr="008246FC">
              <w:rPr>
                <w:rFonts w:ascii="Century Gothic" w:hAnsi="Century Gothic"/>
                <w:b/>
              </w:rPr>
              <w:t>Avg. with Uncertainty</w:t>
            </w:r>
          </w:p>
        </w:tc>
      </w:tr>
      <w:tr w:rsidR="00D612C5" w:rsidTr="002A5F2B">
        <w:tc>
          <w:tcPr>
            <w:tcW w:w="2538" w:type="dxa"/>
          </w:tcPr>
          <w:p w:rsidR="00D612C5" w:rsidRDefault="00D612C5" w:rsidP="002A5F2B">
            <w:pPr>
              <w:pStyle w:val="ListParagraph"/>
              <w:ind w:left="0"/>
              <w:rPr>
                <w:rFonts w:ascii="Century Gothic" w:hAnsi="Century Gothic"/>
              </w:rPr>
            </w:pPr>
            <w:r w:rsidRPr="008246FC">
              <w:rPr>
                <w:rFonts w:ascii="Century Gothic" w:hAnsi="Century Gothic"/>
              </w:rPr>
              <w:t>Empty Beaker</w:t>
            </w:r>
          </w:p>
        </w:tc>
        <w:tc>
          <w:tcPr>
            <w:tcW w:w="1260" w:type="dxa"/>
          </w:tcPr>
          <w:p w:rsidR="00D612C5" w:rsidRDefault="00D612C5" w:rsidP="002A5F2B">
            <w:pPr>
              <w:pStyle w:val="ListParagraph"/>
              <w:ind w:left="0"/>
              <w:rPr>
                <w:rFonts w:ascii="Century Gothic" w:hAnsi="Century Gothic"/>
              </w:rPr>
            </w:pPr>
            <w:r w:rsidRPr="008246FC">
              <w:rPr>
                <w:rFonts w:ascii="Century Gothic" w:hAnsi="Century Gothic"/>
              </w:rPr>
              <w:t>207.2 g</w:t>
            </w:r>
          </w:p>
        </w:tc>
        <w:tc>
          <w:tcPr>
            <w:tcW w:w="1980" w:type="dxa"/>
          </w:tcPr>
          <w:p w:rsidR="00D612C5" w:rsidRDefault="00D612C5" w:rsidP="002A5F2B">
            <w:pPr>
              <w:pStyle w:val="ListParagraph"/>
              <w:ind w:left="0"/>
              <w:rPr>
                <w:rFonts w:ascii="Century Gothic" w:hAnsi="Century Gothic"/>
              </w:rPr>
            </w:pPr>
            <w:r w:rsidRPr="008246FC">
              <w:rPr>
                <w:rFonts w:ascii="Century Gothic" w:hAnsi="Century Gothic"/>
              </w:rPr>
              <w:t>207.1 g</w:t>
            </w:r>
          </w:p>
        </w:tc>
        <w:tc>
          <w:tcPr>
            <w:tcW w:w="1620" w:type="dxa"/>
          </w:tcPr>
          <w:p w:rsidR="00D612C5" w:rsidRDefault="00D612C5" w:rsidP="002A5F2B">
            <w:pPr>
              <w:pStyle w:val="ListParagraph"/>
              <w:ind w:left="0"/>
              <w:rPr>
                <w:rFonts w:ascii="Century Gothic" w:hAnsi="Century Gothic"/>
              </w:rPr>
            </w:pPr>
            <w:r w:rsidRPr="008246FC">
              <w:rPr>
                <w:rFonts w:ascii="Century Gothic" w:hAnsi="Century Gothic"/>
              </w:rPr>
              <w:t>207.3 g</w:t>
            </w:r>
          </w:p>
        </w:tc>
        <w:tc>
          <w:tcPr>
            <w:tcW w:w="3258" w:type="dxa"/>
          </w:tcPr>
          <w:p w:rsidR="00D612C5" w:rsidRDefault="00D612C5" w:rsidP="002A5F2B">
            <w:pPr>
              <w:pStyle w:val="ListParagraph"/>
              <w:ind w:left="0"/>
              <w:rPr>
                <w:rFonts w:ascii="Century Gothic" w:hAnsi="Century Gothic"/>
              </w:rPr>
            </w:pPr>
          </w:p>
        </w:tc>
      </w:tr>
      <w:tr w:rsidR="00D612C5" w:rsidTr="002A5F2B">
        <w:tc>
          <w:tcPr>
            <w:tcW w:w="2538" w:type="dxa"/>
          </w:tcPr>
          <w:p w:rsidR="00D612C5" w:rsidRDefault="00D612C5" w:rsidP="002A5F2B">
            <w:pPr>
              <w:pStyle w:val="ListParagraph"/>
              <w:ind w:left="0"/>
              <w:rPr>
                <w:rFonts w:ascii="Century Gothic" w:hAnsi="Century Gothic"/>
              </w:rPr>
            </w:pPr>
            <w:r w:rsidRPr="008246FC">
              <w:rPr>
                <w:rFonts w:ascii="Century Gothic" w:hAnsi="Century Gothic"/>
              </w:rPr>
              <w:t>Beaker + 50mL water</w:t>
            </w:r>
          </w:p>
        </w:tc>
        <w:tc>
          <w:tcPr>
            <w:tcW w:w="1260" w:type="dxa"/>
          </w:tcPr>
          <w:p w:rsidR="00D612C5" w:rsidRDefault="00D612C5" w:rsidP="002A5F2B">
            <w:pPr>
              <w:pStyle w:val="ListParagraph"/>
              <w:ind w:left="0"/>
              <w:rPr>
                <w:rFonts w:ascii="Century Gothic" w:hAnsi="Century Gothic"/>
              </w:rPr>
            </w:pPr>
            <w:r w:rsidRPr="008246FC">
              <w:rPr>
                <w:rFonts w:ascii="Century Gothic" w:hAnsi="Century Gothic"/>
              </w:rPr>
              <w:t>257.3 g</w:t>
            </w:r>
          </w:p>
        </w:tc>
        <w:tc>
          <w:tcPr>
            <w:tcW w:w="1980" w:type="dxa"/>
          </w:tcPr>
          <w:p w:rsidR="00D612C5" w:rsidRDefault="00D612C5" w:rsidP="002A5F2B">
            <w:pPr>
              <w:pStyle w:val="ListParagraph"/>
              <w:ind w:left="0"/>
              <w:rPr>
                <w:rFonts w:ascii="Century Gothic" w:hAnsi="Century Gothic"/>
              </w:rPr>
            </w:pPr>
            <w:r w:rsidRPr="008246FC">
              <w:rPr>
                <w:rFonts w:ascii="Century Gothic" w:hAnsi="Century Gothic"/>
              </w:rPr>
              <w:t>257.0 g</w:t>
            </w:r>
          </w:p>
        </w:tc>
        <w:tc>
          <w:tcPr>
            <w:tcW w:w="1620" w:type="dxa"/>
          </w:tcPr>
          <w:p w:rsidR="00D612C5" w:rsidRDefault="00D612C5" w:rsidP="002A5F2B">
            <w:pPr>
              <w:pStyle w:val="ListParagraph"/>
              <w:ind w:left="0"/>
              <w:rPr>
                <w:rFonts w:ascii="Century Gothic" w:hAnsi="Century Gothic"/>
              </w:rPr>
            </w:pPr>
            <w:r w:rsidRPr="008246FC">
              <w:rPr>
                <w:rFonts w:ascii="Century Gothic" w:hAnsi="Century Gothic"/>
              </w:rPr>
              <w:t>257.5 g</w:t>
            </w:r>
          </w:p>
        </w:tc>
        <w:tc>
          <w:tcPr>
            <w:tcW w:w="3258" w:type="dxa"/>
          </w:tcPr>
          <w:p w:rsidR="00D612C5" w:rsidRDefault="00D612C5" w:rsidP="002A5F2B">
            <w:pPr>
              <w:pStyle w:val="ListParagraph"/>
              <w:ind w:left="0"/>
              <w:rPr>
                <w:rFonts w:ascii="Century Gothic" w:hAnsi="Century Gothic"/>
              </w:rPr>
            </w:pPr>
          </w:p>
        </w:tc>
      </w:tr>
      <w:tr w:rsidR="00D612C5" w:rsidTr="002A5F2B">
        <w:tc>
          <w:tcPr>
            <w:tcW w:w="2538" w:type="dxa"/>
          </w:tcPr>
          <w:p w:rsidR="00D612C5" w:rsidRDefault="00D612C5" w:rsidP="002A5F2B">
            <w:pPr>
              <w:pStyle w:val="ListParagraph"/>
              <w:ind w:left="0"/>
              <w:rPr>
                <w:rFonts w:ascii="Century Gothic" w:hAnsi="Century Gothic"/>
              </w:rPr>
            </w:pPr>
            <w:r w:rsidRPr="008246FC">
              <w:rPr>
                <w:rFonts w:ascii="Century Gothic" w:hAnsi="Century Gothic"/>
              </w:rPr>
              <w:t>50 mL water alone</w:t>
            </w:r>
          </w:p>
        </w:tc>
        <w:tc>
          <w:tcPr>
            <w:tcW w:w="1260" w:type="dxa"/>
          </w:tcPr>
          <w:p w:rsidR="00D612C5" w:rsidRDefault="00D612C5" w:rsidP="002A5F2B">
            <w:pPr>
              <w:pStyle w:val="ListParagraph"/>
              <w:ind w:left="0"/>
              <w:rPr>
                <w:rFonts w:ascii="Century Gothic" w:hAnsi="Century Gothic"/>
              </w:rPr>
            </w:pPr>
          </w:p>
        </w:tc>
        <w:tc>
          <w:tcPr>
            <w:tcW w:w="1980" w:type="dxa"/>
          </w:tcPr>
          <w:p w:rsidR="00D612C5" w:rsidRDefault="00D612C5" w:rsidP="002A5F2B">
            <w:pPr>
              <w:pStyle w:val="ListParagraph"/>
              <w:ind w:left="0"/>
              <w:rPr>
                <w:rFonts w:ascii="Century Gothic" w:hAnsi="Century Gothic"/>
              </w:rPr>
            </w:pPr>
          </w:p>
        </w:tc>
        <w:tc>
          <w:tcPr>
            <w:tcW w:w="1620" w:type="dxa"/>
          </w:tcPr>
          <w:p w:rsidR="00D612C5" w:rsidRDefault="00D612C5" w:rsidP="002A5F2B">
            <w:pPr>
              <w:pStyle w:val="ListParagraph"/>
              <w:ind w:left="0"/>
              <w:rPr>
                <w:rFonts w:ascii="Century Gothic" w:hAnsi="Century Gothic"/>
              </w:rPr>
            </w:pPr>
          </w:p>
        </w:tc>
        <w:tc>
          <w:tcPr>
            <w:tcW w:w="3258" w:type="dxa"/>
          </w:tcPr>
          <w:p w:rsidR="00D612C5" w:rsidRDefault="00D612C5" w:rsidP="002A5F2B">
            <w:pPr>
              <w:pStyle w:val="ListParagraph"/>
              <w:ind w:left="0"/>
              <w:rPr>
                <w:rFonts w:ascii="Century Gothic" w:hAnsi="Century Gothic"/>
              </w:rPr>
            </w:pPr>
          </w:p>
        </w:tc>
      </w:tr>
    </w:tbl>
    <w:p w:rsidR="00D612C5" w:rsidRDefault="00D612C5" w:rsidP="00D612C5">
      <w:pPr>
        <w:rPr>
          <w:rFonts w:ascii="Century Gothic" w:hAnsi="Century Gothic"/>
        </w:rPr>
      </w:pPr>
    </w:p>
    <w:p w:rsidR="00D612C5" w:rsidRDefault="00D612C5" w:rsidP="00D612C5">
      <w:pPr>
        <w:rPr>
          <w:rFonts w:ascii="Century Gothic" w:hAnsi="Century Gothic"/>
        </w:rPr>
      </w:pPr>
      <w:r w:rsidRPr="00D612C5">
        <w:rPr>
          <w:rFonts w:ascii="Century Gothic" w:hAnsi="Century Gothic"/>
        </w:rPr>
        <w:t>Complete the table. Might random error be present? What is causing it? If so, how would you correct for it? Might systematic error be present? What is causing it? How would you find out?</w:t>
      </w:r>
    </w:p>
    <w:p w:rsidR="00D22408" w:rsidRPr="00D22408" w:rsidRDefault="0077655A" w:rsidP="00490A8E">
      <w:pPr>
        <w:pStyle w:val="ListParagraph"/>
        <w:numPr>
          <w:ilvl w:val="0"/>
          <w:numId w:val="36"/>
        </w:numPr>
        <w:rPr>
          <w:rFonts w:ascii="Century Gothic" w:hAnsi="Century Gothic"/>
        </w:rPr>
      </w:pPr>
      <w:r w:rsidRPr="0077655A">
        <w:lastRenderedPageBreak/>
        <w:pict>
          <v:rect id="_x0000_s1029" style="position:absolute;left:0;text-align:left;margin-left:73.5pt;margin-top:57pt;width:482pt;height:51.9pt;flip:x;z-index:251677696;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" o:allowincell="f" fillcolor="black" strokecolor="black [3213]" strokeweight="5pt">
            <v:shadow on="t" color="#5f497a [2407]" opacity=".5" offset="-30pt,0"/>
            <v:textbox inset="36pt,18pt,18pt,7.2pt">
              <w:txbxContent>
                <w:p w:rsidR="00D22408" w:rsidRPr="0083475D" w:rsidRDefault="00D22408" w:rsidP="00D22408">
                  <w:pPr>
                    <w:rPr>
                      <w:b/>
                      <w:i/>
                      <w:iCs/>
                      <w:color w:val="D2DFEE" w:themeColor="accent1" w:themeTint="40"/>
                      <w:sz w:val="32"/>
                      <w:szCs w:val="32"/>
                    </w:rPr>
                  </w:pPr>
                  <w:r w:rsidRPr="0083475D">
                    <w:rPr>
                      <w:b/>
                      <w:i/>
                      <w:iCs/>
                      <w:color w:val="D2DFEE" w:themeColor="accent1" w:themeTint="40"/>
                      <w:sz w:val="32"/>
                      <w:szCs w:val="32"/>
                    </w:rPr>
                    <w:t xml:space="preserve">CDO IB </w:t>
                  </w:r>
                  <w:proofErr w:type="gramStart"/>
                  <w:r w:rsidRPr="0083475D">
                    <w:rPr>
                      <w:b/>
                      <w:i/>
                      <w:iCs/>
                      <w:color w:val="D2DFEE" w:themeColor="accent1" w:themeTint="40"/>
                      <w:sz w:val="32"/>
                      <w:szCs w:val="32"/>
                    </w:rPr>
                    <w:t>Chemistry  SL</w:t>
                  </w:r>
                  <w:proofErr w:type="gramEnd"/>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sidRPr="0083475D">
                    <w:rPr>
                      <w:b/>
                      <w:i/>
                      <w:iCs/>
                      <w:color w:val="D2DFEE" w:themeColor="accent1" w:themeTint="40"/>
                      <w:sz w:val="32"/>
                      <w:szCs w:val="32"/>
                    </w:rPr>
                    <w:tab/>
                  </w:r>
                  <w:r>
                    <w:rPr>
                      <w:b/>
                      <w:i/>
                      <w:iCs/>
                      <w:color w:val="D2DFEE" w:themeColor="accent1" w:themeTint="40"/>
                      <w:sz w:val="32"/>
                      <w:szCs w:val="32"/>
                    </w:rPr>
                    <w:t>Problem Set 1-3</w:t>
                  </w:r>
                </w:p>
              </w:txbxContent>
            </v:textbox>
            <w10:wrap type="square" anchorx="page" anchory="page"/>
          </v:rect>
        </w:pict>
      </w:r>
      <w:r w:rsidR="00D22408" w:rsidRPr="00D22408">
        <w:rPr>
          <w:rFonts w:ascii="Century Gothic" w:hAnsi="Century Gothic"/>
        </w:rPr>
        <w:t xml:space="preserve">Adding and subtracting values: </w:t>
      </w:r>
    </w:p>
    <w:p w:rsidR="00D22408" w:rsidRPr="00D22408" w:rsidRDefault="00D22408" w:rsidP="00490A8E">
      <w:pPr>
        <w:numPr>
          <w:ilvl w:val="0"/>
          <w:numId w:val="34"/>
        </w:numPr>
        <w:spacing w:after="0" w:line="240" w:lineRule="auto"/>
        <w:rPr>
          <w:rFonts w:ascii="Gisha" w:hAnsi="Gisha" w:cs="Gisha"/>
        </w:rPr>
      </w:pPr>
      <w:r w:rsidRPr="00D22408">
        <w:rPr>
          <w:rFonts w:ascii="Gisha" w:hAnsi="Gisha" w:cs="Gisha"/>
        </w:rPr>
        <w:t xml:space="preserve">1.00 </w:t>
      </w:r>
      <w:r w:rsidRPr="00D22408">
        <w:rPr>
          <w:rFonts w:ascii="Gisha" w:hAnsi="Gisha" w:cs="Gisha"/>
          <w:u w:val="single"/>
        </w:rPr>
        <w:t>+</w:t>
      </w:r>
      <w:r w:rsidRPr="00D22408">
        <w:rPr>
          <w:rFonts w:ascii="Gisha" w:hAnsi="Gisha" w:cs="Gisha"/>
        </w:rPr>
        <w:t xml:space="preserve"> 0.05 g of Copper is added to 10.00 g</w:t>
      </w:r>
      <w:r w:rsidRPr="00D22408">
        <w:rPr>
          <w:rFonts w:ascii="Gisha" w:hAnsi="Gisha" w:cs="Gisha"/>
          <w:u w:val="single"/>
        </w:rPr>
        <w:t>+</w:t>
      </w:r>
      <w:r w:rsidRPr="00D22408">
        <w:rPr>
          <w:rFonts w:ascii="Gisha" w:hAnsi="Gisha" w:cs="Gisha"/>
        </w:rPr>
        <w:t xml:space="preserve"> 0.05 g of Iron.  What is the mass of the two, together? </w:t>
      </w:r>
    </w:p>
    <w:p w:rsidR="00D22408" w:rsidRPr="00D22408" w:rsidRDefault="00D22408" w:rsidP="00490A8E">
      <w:pPr>
        <w:numPr>
          <w:ilvl w:val="0"/>
          <w:numId w:val="34"/>
        </w:numPr>
        <w:spacing w:after="0" w:line="240" w:lineRule="auto"/>
        <w:rPr>
          <w:rFonts w:ascii="Gisha" w:hAnsi="Gisha" w:cs="Gisha"/>
        </w:rPr>
      </w:pPr>
      <w:r w:rsidRPr="00D22408">
        <w:rPr>
          <w:rFonts w:ascii="Gisha" w:hAnsi="Gisha" w:cs="Gisha"/>
        </w:rPr>
        <w:t xml:space="preserve">The starting volume on a </w:t>
      </w:r>
      <w:proofErr w:type="spellStart"/>
      <w:r w:rsidRPr="00D22408">
        <w:rPr>
          <w:rFonts w:ascii="Gisha" w:hAnsi="Gisha" w:cs="Gisha"/>
        </w:rPr>
        <w:t>buret</w:t>
      </w:r>
      <w:proofErr w:type="spellEnd"/>
      <w:r w:rsidRPr="00D22408">
        <w:rPr>
          <w:rFonts w:ascii="Gisha" w:hAnsi="Gisha" w:cs="Gisha"/>
        </w:rPr>
        <w:t xml:space="preserve"> is 40.00 </w:t>
      </w:r>
      <w:r w:rsidRPr="00D22408">
        <w:rPr>
          <w:rFonts w:ascii="Gisha" w:hAnsi="Gisha" w:cs="Gisha"/>
          <w:u w:val="single"/>
        </w:rPr>
        <w:t>+</w:t>
      </w:r>
      <w:r w:rsidRPr="00D22408">
        <w:rPr>
          <w:rFonts w:ascii="Gisha" w:hAnsi="Gisha" w:cs="Gisha"/>
        </w:rPr>
        <w:t xml:space="preserve"> 0.02 </w:t>
      </w:r>
      <w:proofErr w:type="spellStart"/>
      <w:r w:rsidRPr="00D22408">
        <w:rPr>
          <w:rFonts w:ascii="Gisha" w:hAnsi="Gisha" w:cs="Gisha"/>
        </w:rPr>
        <w:t>mL.</w:t>
      </w:r>
      <w:proofErr w:type="spellEnd"/>
      <w:r w:rsidRPr="00D22408">
        <w:rPr>
          <w:rFonts w:ascii="Gisha" w:hAnsi="Gisha" w:cs="Gisha"/>
        </w:rPr>
        <w:t xml:space="preserve">  The final volume on the </w:t>
      </w:r>
      <w:proofErr w:type="spellStart"/>
      <w:r w:rsidRPr="00D22408">
        <w:rPr>
          <w:rFonts w:ascii="Gisha" w:hAnsi="Gisha" w:cs="Gisha"/>
        </w:rPr>
        <w:t>buret</w:t>
      </w:r>
      <w:proofErr w:type="spellEnd"/>
      <w:r w:rsidRPr="00D22408">
        <w:rPr>
          <w:rFonts w:ascii="Gisha" w:hAnsi="Gisha" w:cs="Gisha"/>
        </w:rPr>
        <w:t xml:space="preserve"> is 32.60 </w:t>
      </w:r>
      <w:r w:rsidRPr="00D22408">
        <w:rPr>
          <w:rFonts w:ascii="Gisha" w:hAnsi="Gisha" w:cs="Gisha"/>
          <w:u w:val="single"/>
        </w:rPr>
        <w:t>+</w:t>
      </w:r>
      <w:r w:rsidRPr="00D22408">
        <w:rPr>
          <w:rFonts w:ascii="Gisha" w:hAnsi="Gisha" w:cs="Gisha"/>
        </w:rPr>
        <w:t xml:space="preserve"> .02 </w:t>
      </w:r>
      <w:proofErr w:type="spellStart"/>
      <w:r w:rsidRPr="00D22408">
        <w:rPr>
          <w:rFonts w:ascii="Gisha" w:hAnsi="Gisha" w:cs="Gisha"/>
        </w:rPr>
        <w:t>mL.</w:t>
      </w:r>
      <w:proofErr w:type="spellEnd"/>
      <w:r w:rsidRPr="00D22408">
        <w:rPr>
          <w:rFonts w:ascii="Gisha" w:hAnsi="Gisha" w:cs="Gisha"/>
        </w:rPr>
        <w:t xml:space="preserve">  What volume of liquid was removed from the </w:t>
      </w:r>
      <w:proofErr w:type="spellStart"/>
      <w:r w:rsidRPr="00D22408">
        <w:rPr>
          <w:rFonts w:ascii="Gisha" w:hAnsi="Gisha" w:cs="Gisha"/>
        </w:rPr>
        <w:t>buret</w:t>
      </w:r>
      <w:proofErr w:type="spellEnd"/>
      <w:r w:rsidRPr="00D22408">
        <w:rPr>
          <w:rFonts w:ascii="Gisha" w:hAnsi="Gisha" w:cs="Gisha"/>
        </w:rPr>
        <w:t xml:space="preserve">? </w:t>
      </w:r>
    </w:p>
    <w:p w:rsidR="00D22408" w:rsidRPr="00D22408" w:rsidRDefault="00D22408" w:rsidP="00490A8E">
      <w:pPr>
        <w:numPr>
          <w:ilvl w:val="0"/>
          <w:numId w:val="34"/>
        </w:numPr>
        <w:spacing w:after="0" w:line="240" w:lineRule="auto"/>
        <w:rPr>
          <w:rFonts w:ascii="Gisha" w:hAnsi="Gisha" w:cs="Gisha"/>
        </w:rPr>
      </w:pPr>
      <w:r w:rsidRPr="00D22408">
        <w:rPr>
          <w:rFonts w:ascii="Gisha" w:hAnsi="Gisha" w:cs="Gisha"/>
        </w:rPr>
        <w:t xml:space="preserve">The weighing boat weighs 2.45 </w:t>
      </w:r>
      <w:proofErr w:type="gramStart"/>
      <w:r w:rsidRPr="00D22408">
        <w:rPr>
          <w:rFonts w:ascii="Gisha" w:hAnsi="Gisha" w:cs="Gisha"/>
          <w:u w:val="single"/>
        </w:rPr>
        <w:t>+</w:t>
      </w:r>
      <w:r w:rsidRPr="00D22408">
        <w:rPr>
          <w:rFonts w:ascii="Gisha" w:hAnsi="Gisha" w:cs="Gisha"/>
        </w:rPr>
        <w:t xml:space="preserve">  0.01</w:t>
      </w:r>
      <w:proofErr w:type="gramEnd"/>
      <w:r w:rsidRPr="00D22408">
        <w:rPr>
          <w:rFonts w:ascii="Gisha" w:hAnsi="Gisha" w:cs="Gisha"/>
        </w:rPr>
        <w:t xml:space="preserve"> g.  The total weight, after adding Calcium Carbonate to the weighing boat is 4.62 </w:t>
      </w:r>
      <w:proofErr w:type="gramStart"/>
      <w:r w:rsidRPr="00D22408">
        <w:rPr>
          <w:rFonts w:ascii="Gisha" w:hAnsi="Gisha" w:cs="Gisha"/>
          <w:u w:val="single"/>
        </w:rPr>
        <w:t>+</w:t>
      </w:r>
      <w:r w:rsidRPr="00D22408">
        <w:rPr>
          <w:rFonts w:ascii="Gisha" w:hAnsi="Gisha" w:cs="Gisha"/>
        </w:rPr>
        <w:t xml:space="preserve">  0.01</w:t>
      </w:r>
      <w:proofErr w:type="gramEnd"/>
      <w:r w:rsidRPr="00D22408">
        <w:rPr>
          <w:rFonts w:ascii="Gisha" w:hAnsi="Gisha" w:cs="Gisha"/>
        </w:rPr>
        <w:t xml:space="preserve"> g.  What is the mass of the calcium carbonate? </w:t>
      </w:r>
    </w:p>
    <w:p w:rsidR="00D22408" w:rsidRPr="00D22408" w:rsidRDefault="00D22408" w:rsidP="00D22408">
      <w:pPr>
        <w:spacing w:after="0" w:line="240" w:lineRule="auto"/>
        <w:rPr>
          <w:rFonts w:ascii="Gisha" w:hAnsi="Gisha" w:cs="Gisha"/>
        </w:rPr>
      </w:pPr>
    </w:p>
    <w:p w:rsidR="00D22408" w:rsidRPr="00D22408" w:rsidRDefault="00D22408" w:rsidP="00490A8E">
      <w:pPr>
        <w:pStyle w:val="ListParagraph"/>
        <w:numPr>
          <w:ilvl w:val="0"/>
          <w:numId w:val="36"/>
        </w:numPr>
        <w:spacing w:after="0" w:line="240" w:lineRule="auto"/>
        <w:rPr>
          <w:rFonts w:ascii="Gisha" w:hAnsi="Gisha" w:cs="Gisha"/>
        </w:rPr>
      </w:pPr>
      <w:r w:rsidRPr="00D22408">
        <w:rPr>
          <w:rFonts w:ascii="Gisha" w:hAnsi="Gisha" w:cs="Gisha"/>
        </w:rPr>
        <w:t xml:space="preserve">Multiplying and dividing when both values have uncertainty </w:t>
      </w:r>
    </w:p>
    <w:p w:rsidR="00D22408" w:rsidRPr="00D22408" w:rsidRDefault="00D22408" w:rsidP="00490A8E">
      <w:pPr>
        <w:numPr>
          <w:ilvl w:val="0"/>
          <w:numId w:val="35"/>
        </w:numPr>
        <w:spacing w:after="0" w:line="240" w:lineRule="auto"/>
        <w:rPr>
          <w:rFonts w:ascii="Gisha" w:hAnsi="Gisha" w:cs="Gisha"/>
        </w:rPr>
      </w:pPr>
      <w:r w:rsidRPr="00D22408">
        <w:rPr>
          <w:rFonts w:ascii="Gisha" w:hAnsi="Gisha" w:cs="Gisha"/>
        </w:rPr>
        <w:t xml:space="preserve">Molarity: Calculate the molarity when 2.0 </w:t>
      </w:r>
      <w:r w:rsidRPr="00D22408">
        <w:rPr>
          <w:rFonts w:ascii="Gisha" w:hAnsi="Gisha" w:cs="Gisha"/>
          <w:u w:val="single"/>
        </w:rPr>
        <w:t>+</w:t>
      </w:r>
      <w:r w:rsidRPr="00D22408">
        <w:rPr>
          <w:rFonts w:ascii="Gisha" w:hAnsi="Gisha" w:cs="Gisha"/>
        </w:rPr>
        <w:t xml:space="preserve"> .1 moles of </w:t>
      </w:r>
      <w:proofErr w:type="spellStart"/>
      <w:r w:rsidRPr="00D22408">
        <w:rPr>
          <w:rFonts w:ascii="Gisha" w:hAnsi="Gisha" w:cs="Gisha"/>
        </w:rPr>
        <w:t>NaCl</w:t>
      </w:r>
      <w:proofErr w:type="spellEnd"/>
      <w:r w:rsidRPr="00D22408">
        <w:rPr>
          <w:rFonts w:ascii="Gisha" w:hAnsi="Gisha" w:cs="Gisha"/>
        </w:rPr>
        <w:t xml:space="preserve"> is dissolved in 0.100 </w:t>
      </w:r>
      <w:r w:rsidRPr="00D22408">
        <w:rPr>
          <w:rFonts w:ascii="Gisha" w:hAnsi="Gisha" w:cs="Gisha"/>
          <w:u w:val="single"/>
        </w:rPr>
        <w:t>+</w:t>
      </w:r>
      <w:r w:rsidRPr="00D22408">
        <w:rPr>
          <w:rFonts w:ascii="Gisha" w:hAnsi="Gisha" w:cs="Gisha"/>
        </w:rPr>
        <w:t xml:space="preserve"> 0.001 L of water. ( Molarity = moles / L )</w:t>
      </w:r>
    </w:p>
    <w:p w:rsidR="00D22408" w:rsidRPr="00D22408" w:rsidRDefault="00D22408" w:rsidP="00490A8E">
      <w:pPr>
        <w:numPr>
          <w:ilvl w:val="0"/>
          <w:numId w:val="35"/>
        </w:numPr>
        <w:spacing w:after="0" w:line="240" w:lineRule="auto"/>
        <w:rPr>
          <w:rFonts w:ascii="Gisha" w:hAnsi="Gisha" w:cs="Gisha"/>
        </w:rPr>
      </w:pPr>
      <w:r w:rsidRPr="00D22408">
        <w:rPr>
          <w:rFonts w:ascii="Gisha" w:hAnsi="Gisha" w:cs="Gisha"/>
        </w:rPr>
        <w:t xml:space="preserve">Density: Calculate the density of an object with mass 25.0 </w:t>
      </w:r>
      <w:r w:rsidRPr="00D22408">
        <w:rPr>
          <w:rFonts w:ascii="Gisha" w:hAnsi="Gisha" w:cs="Gisha"/>
          <w:u w:val="single"/>
        </w:rPr>
        <w:t>+</w:t>
      </w:r>
      <w:r w:rsidRPr="00D22408">
        <w:rPr>
          <w:rFonts w:ascii="Gisha" w:hAnsi="Gisha" w:cs="Gisha"/>
        </w:rPr>
        <w:t xml:space="preserve"> .2 g and volume 50.0 </w:t>
      </w:r>
      <w:r w:rsidRPr="00D22408">
        <w:rPr>
          <w:rFonts w:ascii="Gisha" w:hAnsi="Gisha" w:cs="Gisha"/>
          <w:u w:val="single"/>
        </w:rPr>
        <w:t>+</w:t>
      </w:r>
      <w:r w:rsidRPr="00D22408">
        <w:rPr>
          <w:rFonts w:ascii="Gisha" w:hAnsi="Gisha" w:cs="Gisha"/>
        </w:rPr>
        <w:t xml:space="preserve"> .5 </w:t>
      </w:r>
      <w:proofErr w:type="spellStart"/>
      <w:r w:rsidRPr="00D22408">
        <w:rPr>
          <w:rFonts w:ascii="Gisha" w:hAnsi="Gisha" w:cs="Gisha"/>
        </w:rPr>
        <w:t>mL</w:t>
      </w:r>
      <w:proofErr w:type="spellEnd"/>
      <w:r w:rsidRPr="00D22408">
        <w:rPr>
          <w:rFonts w:ascii="Gisha" w:hAnsi="Gisha" w:cs="Gisha"/>
        </w:rPr>
        <w:t xml:space="preserve"> (</w:t>
      </w:r>
      <w:proofErr w:type="spellStart"/>
      <w:r w:rsidRPr="00D22408">
        <w:rPr>
          <w:rFonts w:ascii="Gisha" w:hAnsi="Gisha" w:cs="Gisha"/>
        </w:rPr>
        <w:t>Denisty</w:t>
      </w:r>
      <w:proofErr w:type="spellEnd"/>
      <w:r w:rsidRPr="00D22408">
        <w:rPr>
          <w:rFonts w:ascii="Gisha" w:hAnsi="Gisha" w:cs="Gisha"/>
        </w:rPr>
        <w:t xml:space="preserve"> = mass/volume)</w:t>
      </w:r>
    </w:p>
    <w:p w:rsidR="00D22408" w:rsidRPr="00D22408" w:rsidRDefault="00D22408" w:rsidP="00490A8E">
      <w:pPr>
        <w:numPr>
          <w:ilvl w:val="0"/>
          <w:numId w:val="35"/>
        </w:numPr>
        <w:spacing w:after="0" w:line="240" w:lineRule="auto"/>
        <w:rPr>
          <w:rFonts w:ascii="Gisha" w:hAnsi="Gisha" w:cs="Gisha"/>
        </w:rPr>
      </w:pPr>
      <w:r w:rsidRPr="00D22408">
        <w:rPr>
          <w:rFonts w:ascii="Gisha" w:hAnsi="Gisha" w:cs="Gisha"/>
        </w:rPr>
        <w:t xml:space="preserve">Density: Calculate the density of a rectangular object with mass 32.0 </w:t>
      </w:r>
      <w:r w:rsidRPr="00D22408">
        <w:rPr>
          <w:rFonts w:ascii="Gisha" w:hAnsi="Gisha" w:cs="Gisha"/>
          <w:u w:val="single"/>
        </w:rPr>
        <w:t>+</w:t>
      </w:r>
      <w:r w:rsidRPr="00D22408">
        <w:rPr>
          <w:rFonts w:ascii="Gisha" w:hAnsi="Gisha" w:cs="Gisha"/>
        </w:rPr>
        <w:t xml:space="preserve"> .2 g, length 1.25 </w:t>
      </w:r>
      <w:r w:rsidRPr="00D22408">
        <w:rPr>
          <w:rFonts w:ascii="Gisha" w:hAnsi="Gisha" w:cs="Gisha"/>
          <w:u w:val="single"/>
        </w:rPr>
        <w:t>+</w:t>
      </w:r>
      <w:r w:rsidRPr="00D22408">
        <w:rPr>
          <w:rFonts w:ascii="Gisha" w:hAnsi="Gisha" w:cs="Gisha"/>
        </w:rPr>
        <w:t xml:space="preserve"> .05 cm, width 2.25 </w:t>
      </w:r>
      <w:r w:rsidRPr="00D22408">
        <w:rPr>
          <w:rFonts w:ascii="Gisha" w:hAnsi="Gisha" w:cs="Gisha"/>
          <w:u w:val="single"/>
        </w:rPr>
        <w:t>+</w:t>
      </w:r>
      <w:r w:rsidRPr="00D22408">
        <w:rPr>
          <w:rFonts w:ascii="Gisha" w:hAnsi="Gisha" w:cs="Gisha"/>
        </w:rPr>
        <w:t xml:space="preserve"> .05 cm and height 3.35 </w:t>
      </w:r>
      <w:r w:rsidRPr="00D22408">
        <w:rPr>
          <w:rFonts w:ascii="Gisha" w:hAnsi="Gisha" w:cs="Gisha"/>
          <w:u w:val="single"/>
        </w:rPr>
        <w:t>+</w:t>
      </w:r>
      <w:r w:rsidRPr="00D22408">
        <w:rPr>
          <w:rFonts w:ascii="Gisha" w:hAnsi="Gisha" w:cs="Gisha"/>
        </w:rPr>
        <w:t xml:space="preserve"> .05 cm. </w:t>
      </w:r>
    </w:p>
    <w:p w:rsidR="00740448" w:rsidRDefault="00740448" w:rsidP="00D612C5">
      <w:pPr>
        <w:rPr>
          <w:rFonts w:ascii="Century Gothic" w:hAnsi="Century Gothic"/>
        </w:rPr>
      </w:pPr>
    </w:p>
    <w:p w:rsidR="00D22408" w:rsidRDefault="00D22408" w:rsidP="00490A8E">
      <w:pPr>
        <w:pStyle w:val="ListParagraph"/>
        <w:numPr>
          <w:ilvl w:val="0"/>
          <w:numId w:val="36"/>
        </w:numPr>
        <w:rPr>
          <w:rFonts w:ascii="Century Gothic" w:hAnsi="Century Gothic"/>
        </w:rPr>
      </w:pPr>
      <w:r>
        <w:rPr>
          <w:rFonts w:ascii="Century Gothic" w:hAnsi="Century Gothic"/>
        </w:rPr>
        <w:t>Other Rules:</w:t>
      </w:r>
    </w:p>
    <w:p w:rsidR="00D22408" w:rsidRDefault="00D22408" w:rsidP="00D22408">
      <w:pPr>
        <w:pStyle w:val="ListParagraph"/>
        <w:rPr>
          <w:rFonts w:ascii="Century Gothic" w:hAnsi="Century Gothic"/>
        </w:rPr>
      </w:pPr>
      <w:proofErr w:type="gramStart"/>
      <w:r>
        <w:rPr>
          <w:rFonts w:ascii="Century Gothic" w:hAnsi="Century Gothic"/>
        </w:rPr>
        <w:t>a</w:t>
      </w:r>
      <w:proofErr w:type="gramEnd"/>
      <w:r>
        <w:rPr>
          <w:rFonts w:ascii="Century Gothic" w:hAnsi="Century Gothic"/>
        </w:rPr>
        <w:t xml:space="preserve">)  13.62 </w:t>
      </w:r>
      <w:r>
        <w:rPr>
          <w:rFonts w:ascii="Century Gothic" w:hAnsi="Century Gothic"/>
          <w:u w:val="single"/>
        </w:rPr>
        <w:t>+</w:t>
      </w:r>
      <w:r>
        <w:rPr>
          <w:rFonts w:ascii="Century Gothic" w:hAnsi="Century Gothic"/>
        </w:rPr>
        <w:t xml:space="preserve"> 0.02 cm x 100</w:t>
      </w:r>
    </w:p>
    <w:p w:rsidR="00A617F2" w:rsidRDefault="00D22408" w:rsidP="00D22408">
      <w:pPr>
        <w:pStyle w:val="ListParagraph"/>
        <w:rPr>
          <w:rFonts w:ascii="Century Gothic" w:hAnsi="Century Gothic"/>
        </w:rPr>
      </w:pPr>
      <w:r>
        <w:rPr>
          <w:rFonts w:ascii="Century Gothic" w:hAnsi="Century Gothic"/>
        </w:rPr>
        <w:t xml:space="preserve">b)  Find the volume of a rectangle measuring </w:t>
      </w:r>
      <w:r w:rsidR="00A617F2">
        <w:rPr>
          <w:rFonts w:ascii="Century Gothic" w:hAnsi="Century Gothic"/>
        </w:rPr>
        <w:t xml:space="preserve"> </w:t>
      </w:r>
    </w:p>
    <w:p w:rsidR="00D22408" w:rsidRDefault="00A617F2" w:rsidP="00A617F2">
      <w:pPr>
        <w:pStyle w:val="ListParagraph"/>
        <w:ind w:left="1440" w:firstLine="720"/>
        <w:rPr>
          <w:rFonts w:ascii="Century Gothic" w:hAnsi="Century Gothic"/>
        </w:rPr>
      </w:pPr>
      <w:proofErr w:type="gramStart"/>
      <w:r>
        <w:rPr>
          <w:rFonts w:ascii="Century Gothic" w:hAnsi="Century Gothic"/>
        </w:rPr>
        <w:t>l</w:t>
      </w:r>
      <w:proofErr w:type="gramEnd"/>
      <w:r>
        <w:rPr>
          <w:rFonts w:ascii="Century Gothic" w:hAnsi="Century Gothic"/>
        </w:rPr>
        <w:t xml:space="preserve">: </w:t>
      </w:r>
      <w:r w:rsidR="00D22408">
        <w:rPr>
          <w:rFonts w:ascii="Century Gothic" w:hAnsi="Century Gothic"/>
        </w:rPr>
        <w:t xml:space="preserve">2.5 </w:t>
      </w:r>
      <w:r w:rsidR="00D22408">
        <w:rPr>
          <w:rFonts w:ascii="Century Gothic" w:hAnsi="Century Gothic"/>
          <w:u w:val="single"/>
        </w:rPr>
        <w:t>+</w:t>
      </w:r>
      <w:r>
        <w:rPr>
          <w:rFonts w:ascii="Century Gothic" w:hAnsi="Century Gothic"/>
        </w:rPr>
        <w:t xml:space="preserve"> 0.1cm  w:</w:t>
      </w:r>
      <w:r w:rsidR="00D22408">
        <w:rPr>
          <w:rFonts w:ascii="Century Gothic" w:hAnsi="Century Gothic"/>
        </w:rPr>
        <w:t xml:space="preserve">4.2 </w:t>
      </w:r>
      <w:r w:rsidR="00D22408" w:rsidRPr="00D22408">
        <w:rPr>
          <w:rFonts w:ascii="Century Gothic" w:hAnsi="Century Gothic"/>
          <w:u w:val="single"/>
        </w:rPr>
        <w:t>+</w:t>
      </w:r>
      <w:r>
        <w:rPr>
          <w:rFonts w:ascii="Century Gothic" w:hAnsi="Century Gothic"/>
        </w:rPr>
        <w:t xml:space="preserve"> 0.1cm  h:1.1 </w:t>
      </w:r>
      <w:r w:rsidRPr="00A617F2">
        <w:rPr>
          <w:rFonts w:ascii="Century Gothic" w:hAnsi="Century Gothic"/>
          <w:u w:val="single"/>
        </w:rPr>
        <w:t>+</w:t>
      </w:r>
      <w:r>
        <w:rPr>
          <w:rFonts w:ascii="Century Gothic" w:hAnsi="Century Gothic"/>
        </w:rPr>
        <w:t xml:space="preserve"> 0.1 cm </w:t>
      </w:r>
    </w:p>
    <w:p w:rsidR="00A617F2" w:rsidRDefault="00A617F2" w:rsidP="00A617F2">
      <w:pPr>
        <w:pStyle w:val="ListParagraph"/>
        <w:ind w:left="0" w:firstLine="720"/>
        <w:rPr>
          <w:rFonts w:ascii="Century Gothic" w:hAnsi="Century Gothic"/>
        </w:rPr>
      </w:pPr>
      <w:r>
        <w:rPr>
          <w:rFonts w:ascii="Century Gothic" w:hAnsi="Century Gothic"/>
        </w:rPr>
        <w:t xml:space="preserve">c)  (3.6 </w:t>
      </w:r>
      <w:r>
        <w:rPr>
          <w:rFonts w:ascii="Century Gothic" w:hAnsi="Century Gothic"/>
          <w:u w:val="single"/>
        </w:rPr>
        <w:t>+</w:t>
      </w:r>
      <w:r>
        <w:rPr>
          <w:rFonts w:ascii="Century Gothic" w:hAnsi="Century Gothic"/>
        </w:rPr>
        <w:t xml:space="preserve"> 0.5 cm</w:t>
      </w:r>
      <w:proofErr w:type="gramStart"/>
      <w:r>
        <w:rPr>
          <w:rFonts w:ascii="Century Gothic" w:hAnsi="Century Gothic"/>
        </w:rPr>
        <w:t>)</w:t>
      </w:r>
      <w:r w:rsidRPr="00A617F2">
        <w:rPr>
          <w:rFonts w:ascii="Century Gothic" w:hAnsi="Century Gothic"/>
          <w:vertAlign w:val="superscript"/>
        </w:rPr>
        <w:t>3</w:t>
      </w:r>
      <w:proofErr w:type="gramEnd"/>
    </w:p>
    <w:p w:rsidR="00A617F2" w:rsidRPr="00A617F2" w:rsidRDefault="00A617F2" w:rsidP="00A617F2">
      <w:pPr>
        <w:pStyle w:val="ListParagraph"/>
        <w:ind w:left="0" w:firstLine="720"/>
        <w:rPr>
          <w:rFonts w:ascii="Century Gothic" w:hAnsi="Century Gothic"/>
        </w:rPr>
      </w:pPr>
      <w:bookmarkStart w:id="0" w:name="_GoBack"/>
      <w:bookmarkEnd w:id="0"/>
    </w:p>
    <w:p w:rsidR="00D612C5" w:rsidRDefault="00D612C5" w:rsidP="00D612C5">
      <w:pPr>
        <w:rPr>
          <w:rFonts w:ascii="Century Gothic" w:hAnsi="Century Gothic"/>
        </w:rPr>
      </w:pPr>
    </w:p>
    <w:p w:rsidR="00D612C5" w:rsidRDefault="00D612C5" w:rsidP="00D612C5">
      <w:pPr>
        <w:rPr>
          <w:rFonts w:ascii="Century Gothic" w:hAnsi="Century Gothic"/>
        </w:rPr>
      </w:pPr>
    </w:p>
    <w:p w:rsidR="00D612C5" w:rsidRDefault="00D612C5" w:rsidP="00D612C5">
      <w:pPr>
        <w:rPr>
          <w:rFonts w:ascii="Century Gothic" w:hAnsi="Century Gothic"/>
        </w:rPr>
      </w:pPr>
    </w:p>
    <w:p w:rsidR="00D612C5" w:rsidRPr="00D612C5" w:rsidRDefault="00D612C5" w:rsidP="00D612C5">
      <w:pPr>
        <w:rPr>
          <w:rFonts w:ascii="Century Gothic" w:hAnsi="Century Gothic"/>
        </w:rPr>
      </w:pPr>
    </w:p>
    <w:p w:rsidR="00D612C5" w:rsidRPr="00D612C5" w:rsidRDefault="00D612C5" w:rsidP="00D612C5">
      <w:pPr>
        <w:pStyle w:val="ListParagraph"/>
        <w:ind w:left="360"/>
        <w:rPr>
          <w:rFonts w:ascii="Gisha" w:hAnsi="Gisha" w:cs="Gisha"/>
        </w:rPr>
      </w:pPr>
    </w:p>
    <w:p w:rsidR="00D612C5" w:rsidRPr="00D612C5" w:rsidRDefault="00D612C5" w:rsidP="00D612C5">
      <w:pPr>
        <w:pStyle w:val="ListParagraph"/>
        <w:ind w:left="360"/>
        <w:rPr>
          <w:rFonts w:ascii="Gisha" w:hAnsi="Gisha" w:cs="Gisha"/>
        </w:rPr>
      </w:pPr>
    </w:p>
    <w:p w:rsidR="00DB5D92" w:rsidRPr="00006258" w:rsidRDefault="00DB5D92" w:rsidP="00006258">
      <w:pPr>
        <w:rPr>
          <w:rFonts w:ascii="Gisha" w:hAnsi="Gisha" w:cs="Gisha"/>
        </w:rPr>
      </w:pPr>
    </w:p>
    <w:sectPr w:rsidR="00DB5D92" w:rsidRPr="00006258" w:rsidSect="00DB5D92">
      <w:type w:val="continuous"/>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A8E" w:rsidRDefault="00490A8E" w:rsidP="005F6004">
      <w:pPr>
        <w:spacing w:after="0" w:line="240" w:lineRule="auto"/>
      </w:pPr>
      <w:r>
        <w:separator/>
      </w:r>
    </w:p>
  </w:endnote>
  <w:endnote w:type="continuationSeparator" w:id="0">
    <w:p w:rsidR="00490A8E" w:rsidRDefault="00490A8E" w:rsidP="005F60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934" w:rsidRDefault="005769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004" w:rsidRDefault="0077655A">
    <w:pPr>
      <w:pStyle w:val="Footer"/>
    </w:pPr>
    <w:r>
      <w:rPr>
        <w:noProof/>
      </w:rPr>
      <w:pict>
        <v:rect id="Rectangle 3" o:spid="_x0000_s4099" style="position:absolute;margin-left:0;margin-top:0;width:41.85pt;height:9in;z-index:251660288;visibility:visible;mso-wrap-style:square;mso-width-percent:500;mso-height-percent:1000;mso-wrap-distance-left:9pt;mso-wrap-distance-top:0;mso-wrap-distance-right:9pt;mso-wrap-distance-bottom:0;mso-position-horizontal:left;mso-position-horizontal-relative:right-margin-area;mso-position-vertical:bottom;mso-position-vertical-relative:margin;mso-width-percent:50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" o:allowincell="f" filled="f" stroked="f">
          <v:textbox style="layout-flow:vertical;mso-layout-flow-alt:bottom-to-top" inset=",,8.64pt,10.8pt">
            <w:txbxContent>
              <w:p w:rsidR="005F6004" w:rsidRDefault="00DF038A">
                <w:pPr>
                  <w:pStyle w:val="NoSpacing"/>
                  <w:rPr>
                    <w:rFonts w:asciiTheme="majorHAnsi" w:hAnsiTheme="majorHAnsi"/>
                    <w:color w:val="7F7F7F" w:themeColor="text1" w:themeTint="80"/>
                    <w:sz w:val="20"/>
                  </w:rPr>
                </w:pPr>
                <w:r>
                  <w:rPr>
                    <w:rFonts w:asciiTheme="majorHAnsi" w:hAnsiTheme="majorHAnsi"/>
                    <w:color w:val="7F7F7F" w:themeColor="text1" w:themeTint="80"/>
                    <w:sz w:val="20"/>
                  </w:rPr>
                  <w:t xml:space="preserve">CDO IB Chemistry SL/HL </w:t>
                </w:r>
                <w:r w:rsidR="00576934">
                  <w:rPr>
                    <w:rFonts w:asciiTheme="majorHAnsi" w:hAnsiTheme="majorHAnsi"/>
                    <w:color w:val="7F7F7F" w:themeColor="text1" w:themeTint="80"/>
                    <w:sz w:val="20"/>
                  </w:rPr>
                  <w:t>Trimble</w:t>
                </w:r>
                <w:sdt>
                  <w:sdtPr>
                    <w:rPr>
                      <w:rFonts w:asciiTheme="majorHAnsi" w:hAnsiTheme="majorHAnsi"/>
                      <w:color w:val="7F7F7F" w:themeColor="text1" w:themeTint="80"/>
                      <w:sz w:val="20"/>
                    </w:rPr>
                    <w:alias w:val="Date"/>
                    <w:id w:val="1416513311"/>
                    <w:showingPlcHdr/>
                    <w:dataBinding w:prefixMappings="xmlns:ns0='http://schemas.microsoft.com/office/2006/coverPageProps'" w:xpath="/ns0:CoverPageProperties[1]/ns0:PublishDate[1]" w:storeItemID="{55AF091B-3C7A-41E3-B477-F2FDAA23CFDA}"/>
                    <w:date>
                      <w:lid w:val="en-US"/>
                      <w:storeMappedDataAs w:val="dateTime"/>
                      <w:calendar w:val="gregorian"/>
                    </w:date>
                  </w:sdtPr>
                  <w:sdtContent>
                    <w:r w:rsidR="00576934">
                      <w:rPr>
                        <w:rFonts w:asciiTheme="majorHAnsi" w:hAnsiTheme="majorHAnsi"/>
                        <w:color w:val="7F7F7F" w:themeColor="text1" w:themeTint="80"/>
                        <w:sz w:val="20"/>
                      </w:rPr>
                      <w:t xml:space="preserve">     </w:t>
                    </w:r>
                  </w:sdtContent>
                </w:sdt>
                <w:r w:rsidR="005F6004">
                  <w:rPr>
                    <w:rFonts w:asciiTheme="majorHAnsi" w:hAnsiTheme="majorHAnsi"/>
                    <w:color w:val="7F7F7F" w:themeColor="text1" w:themeTint="80"/>
                    <w:sz w:val="20"/>
                  </w:rPr>
                  <w:t xml:space="preserve"> </w:t>
                </w:r>
                <w:r>
                  <w:rPr>
                    <w:rFonts w:asciiTheme="majorHAnsi" w:hAnsiTheme="majorHAnsi"/>
                    <w:color w:val="7F7F7F" w:themeColor="text1" w:themeTint="80"/>
                    <w:sz w:val="20"/>
                  </w:rPr>
                  <w:t xml:space="preserve"> Unit 1 201</w:t>
                </w:r>
                <w:r w:rsidR="00576934">
                  <w:rPr>
                    <w:rFonts w:asciiTheme="majorHAnsi" w:hAnsiTheme="majorHAnsi"/>
                    <w:color w:val="7F7F7F" w:themeColor="text1" w:themeTint="80"/>
                    <w:sz w:val="20"/>
                  </w:rPr>
                  <w:t>4</w:t>
                </w:r>
                <w:r>
                  <w:rPr>
                    <w:rFonts w:asciiTheme="majorHAnsi" w:hAnsiTheme="majorHAnsi"/>
                    <w:color w:val="7F7F7F" w:themeColor="text1" w:themeTint="80"/>
                    <w:sz w:val="20"/>
                  </w:rPr>
                  <w:t>-201</w:t>
                </w:r>
                <w:r w:rsidR="00576934">
                  <w:rPr>
                    <w:rFonts w:asciiTheme="majorHAnsi" w:hAnsiTheme="majorHAnsi"/>
                    <w:color w:val="7F7F7F" w:themeColor="text1" w:themeTint="80"/>
                    <w:sz w:val="20"/>
                  </w:rPr>
                  <w:t>5</w:t>
                </w:r>
              </w:p>
            </w:txbxContent>
          </v:textbox>
          <w10:wrap anchorx="margin" anchory="margin"/>
        </v:rect>
      </w:pict>
    </w:r>
    <w:r>
      <w:rPr>
        <w:noProof/>
      </w:rPr>
      <w:pict>
        <v:roundrect id="Rounded Rectangle 2" o:spid="_x0000_s4098" style="position:absolute;margin-left:0;margin-top:0;width:561.15pt;height:742.85pt;z-index:251661312;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" o:allowincell="f" filled="f" fillcolor="black" strokecolor="black [3213]" strokeweight="1pt">
          <w10:wrap anchorx="page" anchory="page"/>
        </v:roundrect>
      </w:pict>
    </w:r>
    <w:r>
      <w:rPr>
        <w:noProof/>
      </w:rPr>
      <w:pict>
        <v:oval id="Oval 1" o:spid="_x0000_s4097" style="position:absolute;margin-left:0;margin-top:0;width:41pt;height:41pt;z-index:251659264;visibility:visible;mso-wrap-style:square;mso-width-percent:0;mso-height-percent:0;mso-wrap-distance-left:9pt;mso-wrap-distance-top:0;mso-wrap-distance-right:9pt;mso-wrap-distance-bottom:0;mso-position-horizontal:left;mso-position-horizontal-relative:right-margin-area;mso-position-vertical:top;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" o:allowincell="f" fillcolor="#4f81bd [3204]" stroked="f">
          <v:textbox inset="0,0,0,0">
            <w:txbxContent>
              <w:p w:rsidR="005F6004" w:rsidRDefault="0077655A">
                <w:pPr>
                  <w:pStyle w:val="NoSpacing"/>
                  <w:jc w:val="center"/>
                  <w:rPr>
                    <w:color w:val="FFFFFF" w:themeColor="background1"/>
                    <w:sz w:val="40"/>
                    <w:szCs w:val="40"/>
                  </w:rPr>
                </w:pPr>
                <w:r w:rsidRPr="0077655A">
                  <w:fldChar w:fldCharType="begin"/>
                </w:r>
                <w:r w:rsidR="005F6004">
                  <w:instrText xml:space="preserve"> PAGE  \* Arabic  \* MERGEFORMAT </w:instrText>
                </w:r>
                <w:r w:rsidRPr="0077655A">
                  <w:fldChar w:fldCharType="separate"/>
                </w:r>
                <w:r w:rsidR="00576934" w:rsidRPr="00576934">
                  <w:rPr>
                    <w:noProof/>
                    <w:color w:val="FFFFFF" w:themeColor="background1"/>
                    <w:sz w:val="40"/>
                    <w:szCs w:val="40"/>
                  </w:rPr>
                  <w:t>1</w:t>
                </w:r>
                <w:r>
                  <w:rPr>
                    <w:noProof/>
                    <w:color w:val="FFFFFF" w:themeColor="background1"/>
                    <w:sz w:val="40"/>
                    <w:szCs w:val="40"/>
                  </w:rPr>
                  <w:fldChar w:fldCharType="end"/>
                </w:r>
              </w:p>
            </w:txbxContent>
          </v:textbox>
          <w10:wrap anchorx="margin" anchory="margin"/>
        </v:oval>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934" w:rsidRDefault="005769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A8E" w:rsidRDefault="00490A8E" w:rsidP="005F6004">
      <w:pPr>
        <w:spacing w:after="0" w:line="240" w:lineRule="auto"/>
      </w:pPr>
      <w:r>
        <w:separator/>
      </w:r>
    </w:p>
  </w:footnote>
  <w:footnote w:type="continuationSeparator" w:id="0">
    <w:p w:rsidR="00490A8E" w:rsidRDefault="00490A8E" w:rsidP="005F60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934" w:rsidRDefault="0057693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934" w:rsidRDefault="0057693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934" w:rsidRDefault="005769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start w:val="1"/>
      <w:numFmt w:val="lowerLetter"/>
      <w:lvlText w:val="%1)"/>
      <w:lvlJc w:val="left"/>
      <w:pPr>
        <w:tabs>
          <w:tab w:val="num" w:pos="720"/>
        </w:tabs>
        <w:ind w:left="720" w:hanging="360"/>
      </w:pPr>
    </w:lvl>
  </w:abstractNum>
  <w:abstractNum w:abstractNumId="1">
    <w:nsid w:val="00000003"/>
    <w:multiLevelType w:val="singleLevel"/>
    <w:tmpl w:val="00000003"/>
    <w:name w:val="WW8Num4"/>
    <w:lvl w:ilvl="0">
      <w:start w:val="1"/>
      <w:numFmt w:val="lowerLetter"/>
      <w:lvlText w:val="%1)"/>
      <w:lvlJc w:val="left"/>
      <w:pPr>
        <w:tabs>
          <w:tab w:val="num" w:pos="720"/>
        </w:tabs>
        <w:ind w:left="720" w:hanging="360"/>
      </w:pPr>
    </w:lvl>
  </w:abstractNum>
  <w:abstractNum w:abstractNumId="2">
    <w:nsid w:val="00000004"/>
    <w:multiLevelType w:val="singleLevel"/>
    <w:tmpl w:val="00000004"/>
    <w:lvl w:ilvl="0">
      <w:start w:val="1"/>
      <w:numFmt w:val="lowerLetter"/>
      <w:lvlText w:val="%1)"/>
      <w:lvlJc w:val="left"/>
      <w:pPr>
        <w:tabs>
          <w:tab w:val="num" w:pos="720"/>
        </w:tabs>
        <w:ind w:left="720" w:hanging="360"/>
      </w:pPr>
    </w:lvl>
  </w:abstractNum>
  <w:abstractNum w:abstractNumId="3">
    <w:nsid w:val="10F23C6E"/>
    <w:multiLevelType w:val="hybridMultilevel"/>
    <w:tmpl w:val="EFA2A9C6"/>
    <w:lvl w:ilvl="0" w:tplc="BF2EC240">
      <w:start w:val="3"/>
      <w:numFmt w:val="decimal"/>
      <w:lvlText w:val="%1."/>
      <w:lvlJc w:val="left"/>
      <w:pPr>
        <w:tabs>
          <w:tab w:val="num" w:pos="720"/>
        </w:tabs>
        <w:ind w:left="720" w:hanging="360"/>
      </w:pPr>
    </w:lvl>
    <w:lvl w:ilvl="1" w:tplc="A692E1F0" w:tentative="1">
      <w:start w:val="1"/>
      <w:numFmt w:val="decimal"/>
      <w:lvlText w:val="%2."/>
      <w:lvlJc w:val="left"/>
      <w:pPr>
        <w:tabs>
          <w:tab w:val="num" w:pos="1440"/>
        </w:tabs>
        <w:ind w:left="1440" w:hanging="360"/>
      </w:pPr>
    </w:lvl>
    <w:lvl w:ilvl="2" w:tplc="53BCC80A" w:tentative="1">
      <w:start w:val="1"/>
      <w:numFmt w:val="decimal"/>
      <w:lvlText w:val="%3."/>
      <w:lvlJc w:val="left"/>
      <w:pPr>
        <w:tabs>
          <w:tab w:val="num" w:pos="2160"/>
        </w:tabs>
        <w:ind w:left="2160" w:hanging="360"/>
      </w:pPr>
    </w:lvl>
    <w:lvl w:ilvl="3" w:tplc="B96CD564" w:tentative="1">
      <w:start w:val="1"/>
      <w:numFmt w:val="decimal"/>
      <w:lvlText w:val="%4."/>
      <w:lvlJc w:val="left"/>
      <w:pPr>
        <w:tabs>
          <w:tab w:val="num" w:pos="2880"/>
        </w:tabs>
        <w:ind w:left="2880" w:hanging="360"/>
      </w:pPr>
    </w:lvl>
    <w:lvl w:ilvl="4" w:tplc="D6CE368E" w:tentative="1">
      <w:start w:val="1"/>
      <w:numFmt w:val="decimal"/>
      <w:lvlText w:val="%5."/>
      <w:lvlJc w:val="left"/>
      <w:pPr>
        <w:tabs>
          <w:tab w:val="num" w:pos="3600"/>
        </w:tabs>
        <w:ind w:left="3600" w:hanging="360"/>
      </w:pPr>
    </w:lvl>
    <w:lvl w:ilvl="5" w:tplc="696CACB6" w:tentative="1">
      <w:start w:val="1"/>
      <w:numFmt w:val="decimal"/>
      <w:lvlText w:val="%6."/>
      <w:lvlJc w:val="left"/>
      <w:pPr>
        <w:tabs>
          <w:tab w:val="num" w:pos="4320"/>
        </w:tabs>
        <w:ind w:left="4320" w:hanging="360"/>
      </w:pPr>
    </w:lvl>
    <w:lvl w:ilvl="6" w:tplc="666470C4" w:tentative="1">
      <w:start w:val="1"/>
      <w:numFmt w:val="decimal"/>
      <w:lvlText w:val="%7."/>
      <w:lvlJc w:val="left"/>
      <w:pPr>
        <w:tabs>
          <w:tab w:val="num" w:pos="5040"/>
        </w:tabs>
        <w:ind w:left="5040" w:hanging="360"/>
      </w:pPr>
    </w:lvl>
    <w:lvl w:ilvl="7" w:tplc="6EB204C8" w:tentative="1">
      <w:start w:val="1"/>
      <w:numFmt w:val="decimal"/>
      <w:lvlText w:val="%8."/>
      <w:lvlJc w:val="left"/>
      <w:pPr>
        <w:tabs>
          <w:tab w:val="num" w:pos="5760"/>
        </w:tabs>
        <w:ind w:left="5760" w:hanging="360"/>
      </w:pPr>
    </w:lvl>
    <w:lvl w:ilvl="8" w:tplc="A68CFD26" w:tentative="1">
      <w:start w:val="1"/>
      <w:numFmt w:val="decimal"/>
      <w:lvlText w:val="%9."/>
      <w:lvlJc w:val="left"/>
      <w:pPr>
        <w:tabs>
          <w:tab w:val="num" w:pos="6480"/>
        </w:tabs>
        <w:ind w:left="6480" w:hanging="360"/>
      </w:pPr>
    </w:lvl>
  </w:abstractNum>
  <w:abstractNum w:abstractNumId="4">
    <w:nsid w:val="12F460CD"/>
    <w:multiLevelType w:val="hybridMultilevel"/>
    <w:tmpl w:val="BA7820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CA51595"/>
    <w:multiLevelType w:val="hybridMultilevel"/>
    <w:tmpl w:val="BCB4B668"/>
    <w:lvl w:ilvl="0" w:tplc="04090003">
      <w:start w:val="1"/>
      <w:numFmt w:val="bullet"/>
      <w:lvlText w:val="o"/>
      <w:lvlJc w:val="left"/>
      <w:pPr>
        <w:tabs>
          <w:tab w:val="num" w:pos="720"/>
        </w:tabs>
        <w:ind w:left="720" w:hanging="360"/>
      </w:pPr>
      <w:rPr>
        <w:rFonts w:ascii="Courier New" w:hAnsi="Courier New" w:cs="Courier New" w:hint="default"/>
      </w:rPr>
    </w:lvl>
    <w:lvl w:ilvl="1" w:tplc="5C30F00C" w:tentative="1">
      <w:start w:val="1"/>
      <w:numFmt w:val="bullet"/>
      <w:lvlText w:val="•"/>
      <w:lvlJc w:val="left"/>
      <w:pPr>
        <w:tabs>
          <w:tab w:val="num" w:pos="1440"/>
        </w:tabs>
        <w:ind w:left="1440" w:hanging="360"/>
      </w:pPr>
      <w:rPr>
        <w:rFonts w:ascii="Arial" w:hAnsi="Arial" w:hint="default"/>
      </w:rPr>
    </w:lvl>
    <w:lvl w:ilvl="2" w:tplc="B316DA98" w:tentative="1">
      <w:start w:val="1"/>
      <w:numFmt w:val="bullet"/>
      <w:lvlText w:val="•"/>
      <w:lvlJc w:val="left"/>
      <w:pPr>
        <w:tabs>
          <w:tab w:val="num" w:pos="2160"/>
        </w:tabs>
        <w:ind w:left="2160" w:hanging="360"/>
      </w:pPr>
      <w:rPr>
        <w:rFonts w:ascii="Arial" w:hAnsi="Arial" w:hint="default"/>
      </w:rPr>
    </w:lvl>
    <w:lvl w:ilvl="3" w:tplc="850CBB1E" w:tentative="1">
      <w:start w:val="1"/>
      <w:numFmt w:val="bullet"/>
      <w:lvlText w:val="•"/>
      <w:lvlJc w:val="left"/>
      <w:pPr>
        <w:tabs>
          <w:tab w:val="num" w:pos="2880"/>
        </w:tabs>
        <w:ind w:left="2880" w:hanging="360"/>
      </w:pPr>
      <w:rPr>
        <w:rFonts w:ascii="Arial" w:hAnsi="Arial" w:hint="default"/>
      </w:rPr>
    </w:lvl>
    <w:lvl w:ilvl="4" w:tplc="E2161F4C" w:tentative="1">
      <w:start w:val="1"/>
      <w:numFmt w:val="bullet"/>
      <w:lvlText w:val="•"/>
      <w:lvlJc w:val="left"/>
      <w:pPr>
        <w:tabs>
          <w:tab w:val="num" w:pos="3600"/>
        </w:tabs>
        <w:ind w:left="3600" w:hanging="360"/>
      </w:pPr>
      <w:rPr>
        <w:rFonts w:ascii="Arial" w:hAnsi="Arial" w:hint="default"/>
      </w:rPr>
    </w:lvl>
    <w:lvl w:ilvl="5" w:tplc="1A34A220" w:tentative="1">
      <w:start w:val="1"/>
      <w:numFmt w:val="bullet"/>
      <w:lvlText w:val="•"/>
      <w:lvlJc w:val="left"/>
      <w:pPr>
        <w:tabs>
          <w:tab w:val="num" w:pos="4320"/>
        </w:tabs>
        <w:ind w:left="4320" w:hanging="360"/>
      </w:pPr>
      <w:rPr>
        <w:rFonts w:ascii="Arial" w:hAnsi="Arial" w:hint="default"/>
      </w:rPr>
    </w:lvl>
    <w:lvl w:ilvl="6" w:tplc="4E4AEE3A" w:tentative="1">
      <w:start w:val="1"/>
      <w:numFmt w:val="bullet"/>
      <w:lvlText w:val="•"/>
      <w:lvlJc w:val="left"/>
      <w:pPr>
        <w:tabs>
          <w:tab w:val="num" w:pos="5040"/>
        </w:tabs>
        <w:ind w:left="5040" w:hanging="360"/>
      </w:pPr>
      <w:rPr>
        <w:rFonts w:ascii="Arial" w:hAnsi="Arial" w:hint="default"/>
      </w:rPr>
    </w:lvl>
    <w:lvl w:ilvl="7" w:tplc="F0D4B972" w:tentative="1">
      <w:start w:val="1"/>
      <w:numFmt w:val="bullet"/>
      <w:lvlText w:val="•"/>
      <w:lvlJc w:val="left"/>
      <w:pPr>
        <w:tabs>
          <w:tab w:val="num" w:pos="5760"/>
        </w:tabs>
        <w:ind w:left="5760" w:hanging="360"/>
      </w:pPr>
      <w:rPr>
        <w:rFonts w:ascii="Arial" w:hAnsi="Arial" w:hint="default"/>
      </w:rPr>
    </w:lvl>
    <w:lvl w:ilvl="8" w:tplc="C1B6F654" w:tentative="1">
      <w:start w:val="1"/>
      <w:numFmt w:val="bullet"/>
      <w:lvlText w:val="•"/>
      <w:lvlJc w:val="left"/>
      <w:pPr>
        <w:tabs>
          <w:tab w:val="num" w:pos="6480"/>
        </w:tabs>
        <w:ind w:left="6480" w:hanging="360"/>
      </w:pPr>
      <w:rPr>
        <w:rFonts w:ascii="Arial" w:hAnsi="Arial" w:hint="default"/>
      </w:rPr>
    </w:lvl>
  </w:abstractNum>
  <w:abstractNum w:abstractNumId="6">
    <w:nsid w:val="1CE375E7"/>
    <w:multiLevelType w:val="hybridMultilevel"/>
    <w:tmpl w:val="FD6A744C"/>
    <w:lvl w:ilvl="0" w:tplc="5114C0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4C66D4"/>
    <w:multiLevelType w:val="hybridMultilevel"/>
    <w:tmpl w:val="6552951A"/>
    <w:lvl w:ilvl="0" w:tplc="04090003">
      <w:start w:val="1"/>
      <w:numFmt w:val="bullet"/>
      <w:lvlText w:val="o"/>
      <w:lvlJc w:val="left"/>
      <w:pPr>
        <w:tabs>
          <w:tab w:val="num" w:pos="720"/>
        </w:tabs>
        <w:ind w:left="720" w:hanging="360"/>
      </w:pPr>
      <w:rPr>
        <w:rFonts w:ascii="Courier New" w:hAnsi="Courier New" w:cs="Courier New" w:hint="default"/>
      </w:rPr>
    </w:lvl>
    <w:lvl w:ilvl="1" w:tplc="7ED4EACC" w:tentative="1">
      <w:start w:val="1"/>
      <w:numFmt w:val="bullet"/>
      <w:lvlText w:val="•"/>
      <w:lvlJc w:val="left"/>
      <w:pPr>
        <w:tabs>
          <w:tab w:val="num" w:pos="1440"/>
        </w:tabs>
        <w:ind w:left="1440" w:hanging="360"/>
      </w:pPr>
      <w:rPr>
        <w:rFonts w:ascii="Arial" w:hAnsi="Arial" w:hint="default"/>
      </w:rPr>
    </w:lvl>
    <w:lvl w:ilvl="2" w:tplc="4C90A930" w:tentative="1">
      <w:start w:val="1"/>
      <w:numFmt w:val="bullet"/>
      <w:lvlText w:val="•"/>
      <w:lvlJc w:val="left"/>
      <w:pPr>
        <w:tabs>
          <w:tab w:val="num" w:pos="2160"/>
        </w:tabs>
        <w:ind w:left="2160" w:hanging="360"/>
      </w:pPr>
      <w:rPr>
        <w:rFonts w:ascii="Arial" w:hAnsi="Arial" w:hint="default"/>
      </w:rPr>
    </w:lvl>
    <w:lvl w:ilvl="3" w:tplc="36560FA2" w:tentative="1">
      <w:start w:val="1"/>
      <w:numFmt w:val="bullet"/>
      <w:lvlText w:val="•"/>
      <w:lvlJc w:val="left"/>
      <w:pPr>
        <w:tabs>
          <w:tab w:val="num" w:pos="2880"/>
        </w:tabs>
        <w:ind w:left="2880" w:hanging="360"/>
      </w:pPr>
      <w:rPr>
        <w:rFonts w:ascii="Arial" w:hAnsi="Arial" w:hint="default"/>
      </w:rPr>
    </w:lvl>
    <w:lvl w:ilvl="4" w:tplc="2F1A528A" w:tentative="1">
      <w:start w:val="1"/>
      <w:numFmt w:val="bullet"/>
      <w:lvlText w:val="•"/>
      <w:lvlJc w:val="left"/>
      <w:pPr>
        <w:tabs>
          <w:tab w:val="num" w:pos="3600"/>
        </w:tabs>
        <w:ind w:left="3600" w:hanging="360"/>
      </w:pPr>
      <w:rPr>
        <w:rFonts w:ascii="Arial" w:hAnsi="Arial" w:hint="default"/>
      </w:rPr>
    </w:lvl>
    <w:lvl w:ilvl="5" w:tplc="F7B80DFA" w:tentative="1">
      <w:start w:val="1"/>
      <w:numFmt w:val="bullet"/>
      <w:lvlText w:val="•"/>
      <w:lvlJc w:val="left"/>
      <w:pPr>
        <w:tabs>
          <w:tab w:val="num" w:pos="4320"/>
        </w:tabs>
        <w:ind w:left="4320" w:hanging="360"/>
      </w:pPr>
      <w:rPr>
        <w:rFonts w:ascii="Arial" w:hAnsi="Arial" w:hint="default"/>
      </w:rPr>
    </w:lvl>
    <w:lvl w:ilvl="6" w:tplc="AC8E643C" w:tentative="1">
      <w:start w:val="1"/>
      <w:numFmt w:val="bullet"/>
      <w:lvlText w:val="•"/>
      <w:lvlJc w:val="left"/>
      <w:pPr>
        <w:tabs>
          <w:tab w:val="num" w:pos="5040"/>
        </w:tabs>
        <w:ind w:left="5040" w:hanging="360"/>
      </w:pPr>
      <w:rPr>
        <w:rFonts w:ascii="Arial" w:hAnsi="Arial" w:hint="default"/>
      </w:rPr>
    </w:lvl>
    <w:lvl w:ilvl="7" w:tplc="E7322336" w:tentative="1">
      <w:start w:val="1"/>
      <w:numFmt w:val="bullet"/>
      <w:lvlText w:val="•"/>
      <w:lvlJc w:val="left"/>
      <w:pPr>
        <w:tabs>
          <w:tab w:val="num" w:pos="5760"/>
        </w:tabs>
        <w:ind w:left="5760" w:hanging="360"/>
      </w:pPr>
      <w:rPr>
        <w:rFonts w:ascii="Arial" w:hAnsi="Arial" w:hint="default"/>
      </w:rPr>
    </w:lvl>
    <w:lvl w:ilvl="8" w:tplc="2788F20C" w:tentative="1">
      <w:start w:val="1"/>
      <w:numFmt w:val="bullet"/>
      <w:lvlText w:val="•"/>
      <w:lvlJc w:val="left"/>
      <w:pPr>
        <w:tabs>
          <w:tab w:val="num" w:pos="6480"/>
        </w:tabs>
        <w:ind w:left="6480" w:hanging="360"/>
      </w:pPr>
      <w:rPr>
        <w:rFonts w:ascii="Arial" w:hAnsi="Arial" w:hint="default"/>
      </w:rPr>
    </w:lvl>
  </w:abstractNum>
  <w:abstractNum w:abstractNumId="8">
    <w:nsid w:val="22FA134F"/>
    <w:multiLevelType w:val="hybridMultilevel"/>
    <w:tmpl w:val="E81E655E"/>
    <w:lvl w:ilvl="0" w:tplc="29E218D6">
      <w:start w:val="1"/>
      <w:numFmt w:val="bullet"/>
      <w:lvlText w:val="•"/>
      <w:lvlJc w:val="left"/>
      <w:pPr>
        <w:tabs>
          <w:tab w:val="num" w:pos="720"/>
        </w:tabs>
        <w:ind w:left="720" w:hanging="360"/>
      </w:pPr>
      <w:rPr>
        <w:rFonts w:ascii="Arial" w:hAnsi="Arial" w:hint="default"/>
      </w:rPr>
    </w:lvl>
    <w:lvl w:ilvl="1" w:tplc="3C725662" w:tentative="1">
      <w:start w:val="1"/>
      <w:numFmt w:val="bullet"/>
      <w:lvlText w:val="•"/>
      <w:lvlJc w:val="left"/>
      <w:pPr>
        <w:tabs>
          <w:tab w:val="num" w:pos="1440"/>
        </w:tabs>
        <w:ind w:left="1440" w:hanging="360"/>
      </w:pPr>
      <w:rPr>
        <w:rFonts w:ascii="Arial" w:hAnsi="Arial" w:hint="default"/>
      </w:rPr>
    </w:lvl>
    <w:lvl w:ilvl="2" w:tplc="68F8690C" w:tentative="1">
      <w:start w:val="1"/>
      <w:numFmt w:val="bullet"/>
      <w:lvlText w:val="•"/>
      <w:lvlJc w:val="left"/>
      <w:pPr>
        <w:tabs>
          <w:tab w:val="num" w:pos="2160"/>
        </w:tabs>
        <w:ind w:left="2160" w:hanging="360"/>
      </w:pPr>
      <w:rPr>
        <w:rFonts w:ascii="Arial" w:hAnsi="Arial" w:hint="default"/>
      </w:rPr>
    </w:lvl>
    <w:lvl w:ilvl="3" w:tplc="4C3E6374" w:tentative="1">
      <w:start w:val="1"/>
      <w:numFmt w:val="bullet"/>
      <w:lvlText w:val="•"/>
      <w:lvlJc w:val="left"/>
      <w:pPr>
        <w:tabs>
          <w:tab w:val="num" w:pos="2880"/>
        </w:tabs>
        <w:ind w:left="2880" w:hanging="360"/>
      </w:pPr>
      <w:rPr>
        <w:rFonts w:ascii="Arial" w:hAnsi="Arial" w:hint="default"/>
      </w:rPr>
    </w:lvl>
    <w:lvl w:ilvl="4" w:tplc="CB58AC42" w:tentative="1">
      <w:start w:val="1"/>
      <w:numFmt w:val="bullet"/>
      <w:lvlText w:val="•"/>
      <w:lvlJc w:val="left"/>
      <w:pPr>
        <w:tabs>
          <w:tab w:val="num" w:pos="3600"/>
        </w:tabs>
        <w:ind w:left="3600" w:hanging="360"/>
      </w:pPr>
      <w:rPr>
        <w:rFonts w:ascii="Arial" w:hAnsi="Arial" w:hint="default"/>
      </w:rPr>
    </w:lvl>
    <w:lvl w:ilvl="5" w:tplc="E200BC08" w:tentative="1">
      <w:start w:val="1"/>
      <w:numFmt w:val="bullet"/>
      <w:lvlText w:val="•"/>
      <w:lvlJc w:val="left"/>
      <w:pPr>
        <w:tabs>
          <w:tab w:val="num" w:pos="4320"/>
        </w:tabs>
        <w:ind w:left="4320" w:hanging="360"/>
      </w:pPr>
      <w:rPr>
        <w:rFonts w:ascii="Arial" w:hAnsi="Arial" w:hint="default"/>
      </w:rPr>
    </w:lvl>
    <w:lvl w:ilvl="6" w:tplc="120494A4" w:tentative="1">
      <w:start w:val="1"/>
      <w:numFmt w:val="bullet"/>
      <w:lvlText w:val="•"/>
      <w:lvlJc w:val="left"/>
      <w:pPr>
        <w:tabs>
          <w:tab w:val="num" w:pos="5040"/>
        </w:tabs>
        <w:ind w:left="5040" w:hanging="360"/>
      </w:pPr>
      <w:rPr>
        <w:rFonts w:ascii="Arial" w:hAnsi="Arial" w:hint="default"/>
      </w:rPr>
    </w:lvl>
    <w:lvl w:ilvl="7" w:tplc="F2204D96" w:tentative="1">
      <w:start w:val="1"/>
      <w:numFmt w:val="bullet"/>
      <w:lvlText w:val="•"/>
      <w:lvlJc w:val="left"/>
      <w:pPr>
        <w:tabs>
          <w:tab w:val="num" w:pos="5760"/>
        </w:tabs>
        <w:ind w:left="5760" w:hanging="360"/>
      </w:pPr>
      <w:rPr>
        <w:rFonts w:ascii="Arial" w:hAnsi="Arial" w:hint="default"/>
      </w:rPr>
    </w:lvl>
    <w:lvl w:ilvl="8" w:tplc="F95844AA" w:tentative="1">
      <w:start w:val="1"/>
      <w:numFmt w:val="bullet"/>
      <w:lvlText w:val="•"/>
      <w:lvlJc w:val="left"/>
      <w:pPr>
        <w:tabs>
          <w:tab w:val="num" w:pos="6480"/>
        </w:tabs>
        <w:ind w:left="6480" w:hanging="360"/>
      </w:pPr>
      <w:rPr>
        <w:rFonts w:ascii="Arial" w:hAnsi="Arial" w:hint="default"/>
      </w:rPr>
    </w:lvl>
  </w:abstractNum>
  <w:abstractNum w:abstractNumId="9">
    <w:nsid w:val="274C442D"/>
    <w:multiLevelType w:val="hybridMultilevel"/>
    <w:tmpl w:val="59BAA56E"/>
    <w:lvl w:ilvl="0" w:tplc="FB2ED37E">
      <w:start w:val="1"/>
      <w:numFmt w:val="bullet"/>
      <w:lvlText w:val="•"/>
      <w:lvlJc w:val="left"/>
      <w:pPr>
        <w:tabs>
          <w:tab w:val="num" w:pos="720"/>
        </w:tabs>
        <w:ind w:left="720" w:hanging="360"/>
      </w:pPr>
      <w:rPr>
        <w:rFonts w:ascii="Arial" w:hAnsi="Arial" w:hint="default"/>
      </w:rPr>
    </w:lvl>
    <w:lvl w:ilvl="1" w:tplc="330E1BE8" w:tentative="1">
      <w:start w:val="1"/>
      <w:numFmt w:val="bullet"/>
      <w:lvlText w:val="•"/>
      <w:lvlJc w:val="left"/>
      <w:pPr>
        <w:tabs>
          <w:tab w:val="num" w:pos="1440"/>
        </w:tabs>
        <w:ind w:left="1440" w:hanging="360"/>
      </w:pPr>
      <w:rPr>
        <w:rFonts w:ascii="Arial" w:hAnsi="Arial" w:hint="default"/>
      </w:rPr>
    </w:lvl>
    <w:lvl w:ilvl="2" w:tplc="177C6EEC">
      <w:start w:val="6105"/>
      <w:numFmt w:val="bullet"/>
      <w:lvlText w:val="•"/>
      <w:lvlJc w:val="left"/>
      <w:pPr>
        <w:tabs>
          <w:tab w:val="num" w:pos="2160"/>
        </w:tabs>
        <w:ind w:left="2160" w:hanging="360"/>
      </w:pPr>
      <w:rPr>
        <w:rFonts w:ascii="Arial" w:hAnsi="Arial" w:hint="default"/>
      </w:rPr>
    </w:lvl>
    <w:lvl w:ilvl="3" w:tplc="E5EE8626" w:tentative="1">
      <w:start w:val="1"/>
      <w:numFmt w:val="bullet"/>
      <w:lvlText w:val="•"/>
      <w:lvlJc w:val="left"/>
      <w:pPr>
        <w:tabs>
          <w:tab w:val="num" w:pos="2880"/>
        </w:tabs>
        <w:ind w:left="2880" w:hanging="360"/>
      </w:pPr>
      <w:rPr>
        <w:rFonts w:ascii="Arial" w:hAnsi="Arial" w:hint="default"/>
      </w:rPr>
    </w:lvl>
    <w:lvl w:ilvl="4" w:tplc="CC2A22C6" w:tentative="1">
      <w:start w:val="1"/>
      <w:numFmt w:val="bullet"/>
      <w:lvlText w:val="•"/>
      <w:lvlJc w:val="left"/>
      <w:pPr>
        <w:tabs>
          <w:tab w:val="num" w:pos="3600"/>
        </w:tabs>
        <w:ind w:left="3600" w:hanging="360"/>
      </w:pPr>
      <w:rPr>
        <w:rFonts w:ascii="Arial" w:hAnsi="Arial" w:hint="default"/>
      </w:rPr>
    </w:lvl>
    <w:lvl w:ilvl="5" w:tplc="8E6E998C" w:tentative="1">
      <w:start w:val="1"/>
      <w:numFmt w:val="bullet"/>
      <w:lvlText w:val="•"/>
      <w:lvlJc w:val="left"/>
      <w:pPr>
        <w:tabs>
          <w:tab w:val="num" w:pos="4320"/>
        </w:tabs>
        <w:ind w:left="4320" w:hanging="360"/>
      </w:pPr>
      <w:rPr>
        <w:rFonts w:ascii="Arial" w:hAnsi="Arial" w:hint="default"/>
      </w:rPr>
    </w:lvl>
    <w:lvl w:ilvl="6" w:tplc="0F64DB7E" w:tentative="1">
      <w:start w:val="1"/>
      <w:numFmt w:val="bullet"/>
      <w:lvlText w:val="•"/>
      <w:lvlJc w:val="left"/>
      <w:pPr>
        <w:tabs>
          <w:tab w:val="num" w:pos="5040"/>
        </w:tabs>
        <w:ind w:left="5040" w:hanging="360"/>
      </w:pPr>
      <w:rPr>
        <w:rFonts w:ascii="Arial" w:hAnsi="Arial" w:hint="default"/>
      </w:rPr>
    </w:lvl>
    <w:lvl w:ilvl="7" w:tplc="2E689900" w:tentative="1">
      <w:start w:val="1"/>
      <w:numFmt w:val="bullet"/>
      <w:lvlText w:val="•"/>
      <w:lvlJc w:val="left"/>
      <w:pPr>
        <w:tabs>
          <w:tab w:val="num" w:pos="5760"/>
        </w:tabs>
        <w:ind w:left="5760" w:hanging="360"/>
      </w:pPr>
      <w:rPr>
        <w:rFonts w:ascii="Arial" w:hAnsi="Arial" w:hint="default"/>
      </w:rPr>
    </w:lvl>
    <w:lvl w:ilvl="8" w:tplc="2D044A50" w:tentative="1">
      <w:start w:val="1"/>
      <w:numFmt w:val="bullet"/>
      <w:lvlText w:val="•"/>
      <w:lvlJc w:val="left"/>
      <w:pPr>
        <w:tabs>
          <w:tab w:val="num" w:pos="6480"/>
        </w:tabs>
        <w:ind w:left="6480" w:hanging="360"/>
      </w:pPr>
      <w:rPr>
        <w:rFonts w:ascii="Arial" w:hAnsi="Arial" w:hint="default"/>
      </w:rPr>
    </w:lvl>
  </w:abstractNum>
  <w:abstractNum w:abstractNumId="10">
    <w:nsid w:val="28D528D4"/>
    <w:multiLevelType w:val="hybridMultilevel"/>
    <w:tmpl w:val="EE4678CE"/>
    <w:lvl w:ilvl="0" w:tplc="04090003">
      <w:start w:val="1"/>
      <w:numFmt w:val="bullet"/>
      <w:lvlText w:val="o"/>
      <w:lvlJc w:val="left"/>
      <w:pPr>
        <w:tabs>
          <w:tab w:val="num" w:pos="720"/>
        </w:tabs>
        <w:ind w:left="720" w:hanging="360"/>
      </w:pPr>
      <w:rPr>
        <w:rFonts w:ascii="Courier New" w:hAnsi="Courier New" w:cs="Courier New" w:hint="default"/>
      </w:rPr>
    </w:lvl>
    <w:lvl w:ilvl="1" w:tplc="E380332A" w:tentative="1">
      <w:start w:val="1"/>
      <w:numFmt w:val="bullet"/>
      <w:lvlText w:val="•"/>
      <w:lvlJc w:val="left"/>
      <w:pPr>
        <w:tabs>
          <w:tab w:val="num" w:pos="1440"/>
        </w:tabs>
        <w:ind w:left="1440" w:hanging="360"/>
      </w:pPr>
      <w:rPr>
        <w:rFonts w:ascii="Arial" w:hAnsi="Arial" w:hint="default"/>
      </w:rPr>
    </w:lvl>
    <w:lvl w:ilvl="2" w:tplc="1F988DC6" w:tentative="1">
      <w:start w:val="1"/>
      <w:numFmt w:val="bullet"/>
      <w:lvlText w:val="•"/>
      <w:lvlJc w:val="left"/>
      <w:pPr>
        <w:tabs>
          <w:tab w:val="num" w:pos="2160"/>
        </w:tabs>
        <w:ind w:left="2160" w:hanging="360"/>
      </w:pPr>
      <w:rPr>
        <w:rFonts w:ascii="Arial" w:hAnsi="Arial" w:hint="default"/>
      </w:rPr>
    </w:lvl>
    <w:lvl w:ilvl="3" w:tplc="555E4C8C" w:tentative="1">
      <w:start w:val="1"/>
      <w:numFmt w:val="bullet"/>
      <w:lvlText w:val="•"/>
      <w:lvlJc w:val="left"/>
      <w:pPr>
        <w:tabs>
          <w:tab w:val="num" w:pos="2880"/>
        </w:tabs>
        <w:ind w:left="2880" w:hanging="360"/>
      </w:pPr>
      <w:rPr>
        <w:rFonts w:ascii="Arial" w:hAnsi="Arial" w:hint="default"/>
      </w:rPr>
    </w:lvl>
    <w:lvl w:ilvl="4" w:tplc="FEF481CE" w:tentative="1">
      <w:start w:val="1"/>
      <w:numFmt w:val="bullet"/>
      <w:lvlText w:val="•"/>
      <w:lvlJc w:val="left"/>
      <w:pPr>
        <w:tabs>
          <w:tab w:val="num" w:pos="3600"/>
        </w:tabs>
        <w:ind w:left="3600" w:hanging="360"/>
      </w:pPr>
      <w:rPr>
        <w:rFonts w:ascii="Arial" w:hAnsi="Arial" w:hint="default"/>
      </w:rPr>
    </w:lvl>
    <w:lvl w:ilvl="5" w:tplc="320691A4" w:tentative="1">
      <w:start w:val="1"/>
      <w:numFmt w:val="bullet"/>
      <w:lvlText w:val="•"/>
      <w:lvlJc w:val="left"/>
      <w:pPr>
        <w:tabs>
          <w:tab w:val="num" w:pos="4320"/>
        </w:tabs>
        <w:ind w:left="4320" w:hanging="360"/>
      </w:pPr>
      <w:rPr>
        <w:rFonts w:ascii="Arial" w:hAnsi="Arial" w:hint="default"/>
      </w:rPr>
    </w:lvl>
    <w:lvl w:ilvl="6" w:tplc="B6322748" w:tentative="1">
      <w:start w:val="1"/>
      <w:numFmt w:val="bullet"/>
      <w:lvlText w:val="•"/>
      <w:lvlJc w:val="left"/>
      <w:pPr>
        <w:tabs>
          <w:tab w:val="num" w:pos="5040"/>
        </w:tabs>
        <w:ind w:left="5040" w:hanging="360"/>
      </w:pPr>
      <w:rPr>
        <w:rFonts w:ascii="Arial" w:hAnsi="Arial" w:hint="default"/>
      </w:rPr>
    </w:lvl>
    <w:lvl w:ilvl="7" w:tplc="46C2D084" w:tentative="1">
      <w:start w:val="1"/>
      <w:numFmt w:val="bullet"/>
      <w:lvlText w:val="•"/>
      <w:lvlJc w:val="left"/>
      <w:pPr>
        <w:tabs>
          <w:tab w:val="num" w:pos="5760"/>
        </w:tabs>
        <w:ind w:left="5760" w:hanging="360"/>
      </w:pPr>
      <w:rPr>
        <w:rFonts w:ascii="Arial" w:hAnsi="Arial" w:hint="default"/>
      </w:rPr>
    </w:lvl>
    <w:lvl w:ilvl="8" w:tplc="EFECD882" w:tentative="1">
      <w:start w:val="1"/>
      <w:numFmt w:val="bullet"/>
      <w:lvlText w:val="•"/>
      <w:lvlJc w:val="left"/>
      <w:pPr>
        <w:tabs>
          <w:tab w:val="num" w:pos="6480"/>
        </w:tabs>
        <w:ind w:left="6480" w:hanging="360"/>
      </w:pPr>
      <w:rPr>
        <w:rFonts w:ascii="Arial" w:hAnsi="Arial" w:hint="default"/>
      </w:rPr>
    </w:lvl>
  </w:abstractNum>
  <w:abstractNum w:abstractNumId="11">
    <w:nsid w:val="29C76567"/>
    <w:multiLevelType w:val="hybridMultilevel"/>
    <w:tmpl w:val="EB6C3FF2"/>
    <w:lvl w:ilvl="0" w:tplc="8C58A9AC">
      <w:start w:val="1"/>
      <w:numFmt w:val="bullet"/>
      <w:lvlText w:val="•"/>
      <w:lvlJc w:val="left"/>
      <w:pPr>
        <w:tabs>
          <w:tab w:val="num" w:pos="720"/>
        </w:tabs>
        <w:ind w:left="720" w:hanging="360"/>
      </w:pPr>
      <w:rPr>
        <w:rFonts w:ascii="Arial" w:hAnsi="Arial" w:hint="default"/>
      </w:rPr>
    </w:lvl>
    <w:lvl w:ilvl="1" w:tplc="BDD6763A" w:tentative="1">
      <w:start w:val="1"/>
      <w:numFmt w:val="bullet"/>
      <w:lvlText w:val="•"/>
      <w:lvlJc w:val="left"/>
      <w:pPr>
        <w:tabs>
          <w:tab w:val="num" w:pos="1440"/>
        </w:tabs>
        <w:ind w:left="1440" w:hanging="360"/>
      </w:pPr>
      <w:rPr>
        <w:rFonts w:ascii="Arial" w:hAnsi="Arial" w:hint="default"/>
      </w:rPr>
    </w:lvl>
    <w:lvl w:ilvl="2" w:tplc="03484ADA">
      <w:start w:val="6105"/>
      <w:numFmt w:val="bullet"/>
      <w:lvlText w:val="•"/>
      <w:lvlJc w:val="left"/>
      <w:pPr>
        <w:tabs>
          <w:tab w:val="num" w:pos="2160"/>
        </w:tabs>
        <w:ind w:left="2160" w:hanging="360"/>
      </w:pPr>
      <w:rPr>
        <w:rFonts w:ascii="Arial" w:hAnsi="Arial" w:hint="default"/>
      </w:rPr>
    </w:lvl>
    <w:lvl w:ilvl="3" w:tplc="26366B78" w:tentative="1">
      <w:start w:val="1"/>
      <w:numFmt w:val="bullet"/>
      <w:lvlText w:val="•"/>
      <w:lvlJc w:val="left"/>
      <w:pPr>
        <w:tabs>
          <w:tab w:val="num" w:pos="2880"/>
        </w:tabs>
        <w:ind w:left="2880" w:hanging="360"/>
      </w:pPr>
      <w:rPr>
        <w:rFonts w:ascii="Arial" w:hAnsi="Arial" w:hint="default"/>
      </w:rPr>
    </w:lvl>
    <w:lvl w:ilvl="4" w:tplc="736EA88C" w:tentative="1">
      <w:start w:val="1"/>
      <w:numFmt w:val="bullet"/>
      <w:lvlText w:val="•"/>
      <w:lvlJc w:val="left"/>
      <w:pPr>
        <w:tabs>
          <w:tab w:val="num" w:pos="3600"/>
        </w:tabs>
        <w:ind w:left="3600" w:hanging="360"/>
      </w:pPr>
      <w:rPr>
        <w:rFonts w:ascii="Arial" w:hAnsi="Arial" w:hint="default"/>
      </w:rPr>
    </w:lvl>
    <w:lvl w:ilvl="5" w:tplc="AA60C18A" w:tentative="1">
      <w:start w:val="1"/>
      <w:numFmt w:val="bullet"/>
      <w:lvlText w:val="•"/>
      <w:lvlJc w:val="left"/>
      <w:pPr>
        <w:tabs>
          <w:tab w:val="num" w:pos="4320"/>
        </w:tabs>
        <w:ind w:left="4320" w:hanging="360"/>
      </w:pPr>
      <w:rPr>
        <w:rFonts w:ascii="Arial" w:hAnsi="Arial" w:hint="default"/>
      </w:rPr>
    </w:lvl>
    <w:lvl w:ilvl="6" w:tplc="5060D650" w:tentative="1">
      <w:start w:val="1"/>
      <w:numFmt w:val="bullet"/>
      <w:lvlText w:val="•"/>
      <w:lvlJc w:val="left"/>
      <w:pPr>
        <w:tabs>
          <w:tab w:val="num" w:pos="5040"/>
        </w:tabs>
        <w:ind w:left="5040" w:hanging="360"/>
      </w:pPr>
      <w:rPr>
        <w:rFonts w:ascii="Arial" w:hAnsi="Arial" w:hint="default"/>
      </w:rPr>
    </w:lvl>
    <w:lvl w:ilvl="7" w:tplc="3EAEE5CE" w:tentative="1">
      <w:start w:val="1"/>
      <w:numFmt w:val="bullet"/>
      <w:lvlText w:val="•"/>
      <w:lvlJc w:val="left"/>
      <w:pPr>
        <w:tabs>
          <w:tab w:val="num" w:pos="5760"/>
        </w:tabs>
        <w:ind w:left="5760" w:hanging="360"/>
      </w:pPr>
      <w:rPr>
        <w:rFonts w:ascii="Arial" w:hAnsi="Arial" w:hint="default"/>
      </w:rPr>
    </w:lvl>
    <w:lvl w:ilvl="8" w:tplc="A8403610" w:tentative="1">
      <w:start w:val="1"/>
      <w:numFmt w:val="bullet"/>
      <w:lvlText w:val="•"/>
      <w:lvlJc w:val="left"/>
      <w:pPr>
        <w:tabs>
          <w:tab w:val="num" w:pos="6480"/>
        </w:tabs>
        <w:ind w:left="6480" w:hanging="360"/>
      </w:pPr>
      <w:rPr>
        <w:rFonts w:ascii="Arial" w:hAnsi="Arial" w:hint="default"/>
      </w:rPr>
    </w:lvl>
  </w:abstractNum>
  <w:abstractNum w:abstractNumId="12">
    <w:nsid w:val="2A3161CB"/>
    <w:multiLevelType w:val="hybridMultilevel"/>
    <w:tmpl w:val="C8FE5C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924436"/>
    <w:multiLevelType w:val="hybridMultilevel"/>
    <w:tmpl w:val="2AE85F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nsid w:val="2BA76387"/>
    <w:multiLevelType w:val="hybridMultilevel"/>
    <w:tmpl w:val="0E66B42C"/>
    <w:lvl w:ilvl="0" w:tplc="8738F1DE">
      <w:start w:val="4"/>
      <w:numFmt w:val="decimal"/>
      <w:lvlText w:val="%1."/>
      <w:lvlJc w:val="left"/>
      <w:pPr>
        <w:tabs>
          <w:tab w:val="num" w:pos="720"/>
        </w:tabs>
        <w:ind w:left="720" w:hanging="360"/>
      </w:pPr>
    </w:lvl>
    <w:lvl w:ilvl="1" w:tplc="957E84AC" w:tentative="1">
      <w:start w:val="1"/>
      <w:numFmt w:val="decimal"/>
      <w:lvlText w:val="%2."/>
      <w:lvlJc w:val="left"/>
      <w:pPr>
        <w:tabs>
          <w:tab w:val="num" w:pos="1440"/>
        </w:tabs>
        <w:ind w:left="1440" w:hanging="360"/>
      </w:pPr>
    </w:lvl>
    <w:lvl w:ilvl="2" w:tplc="411C60EE" w:tentative="1">
      <w:start w:val="1"/>
      <w:numFmt w:val="decimal"/>
      <w:lvlText w:val="%3."/>
      <w:lvlJc w:val="left"/>
      <w:pPr>
        <w:tabs>
          <w:tab w:val="num" w:pos="2160"/>
        </w:tabs>
        <w:ind w:left="2160" w:hanging="360"/>
      </w:pPr>
    </w:lvl>
    <w:lvl w:ilvl="3" w:tplc="2788F5DC" w:tentative="1">
      <w:start w:val="1"/>
      <w:numFmt w:val="decimal"/>
      <w:lvlText w:val="%4."/>
      <w:lvlJc w:val="left"/>
      <w:pPr>
        <w:tabs>
          <w:tab w:val="num" w:pos="2880"/>
        </w:tabs>
        <w:ind w:left="2880" w:hanging="360"/>
      </w:pPr>
    </w:lvl>
    <w:lvl w:ilvl="4" w:tplc="8C2E475C" w:tentative="1">
      <w:start w:val="1"/>
      <w:numFmt w:val="decimal"/>
      <w:lvlText w:val="%5."/>
      <w:lvlJc w:val="left"/>
      <w:pPr>
        <w:tabs>
          <w:tab w:val="num" w:pos="3600"/>
        </w:tabs>
        <w:ind w:left="3600" w:hanging="360"/>
      </w:pPr>
    </w:lvl>
    <w:lvl w:ilvl="5" w:tplc="235611CC" w:tentative="1">
      <w:start w:val="1"/>
      <w:numFmt w:val="decimal"/>
      <w:lvlText w:val="%6."/>
      <w:lvlJc w:val="left"/>
      <w:pPr>
        <w:tabs>
          <w:tab w:val="num" w:pos="4320"/>
        </w:tabs>
        <w:ind w:left="4320" w:hanging="360"/>
      </w:pPr>
    </w:lvl>
    <w:lvl w:ilvl="6" w:tplc="3A4E2BD2" w:tentative="1">
      <w:start w:val="1"/>
      <w:numFmt w:val="decimal"/>
      <w:lvlText w:val="%7."/>
      <w:lvlJc w:val="left"/>
      <w:pPr>
        <w:tabs>
          <w:tab w:val="num" w:pos="5040"/>
        </w:tabs>
        <w:ind w:left="5040" w:hanging="360"/>
      </w:pPr>
    </w:lvl>
    <w:lvl w:ilvl="7" w:tplc="6A7EDA14" w:tentative="1">
      <w:start w:val="1"/>
      <w:numFmt w:val="decimal"/>
      <w:lvlText w:val="%8."/>
      <w:lvlJc w:val="left"/>
      <w:pPr>
        <w:tabs>
          <w:tab w:val="num" w:pos="5760"/>
        </w:tabs>
        <w:ind w:left="5760" w:hanging="360"/>
      </w:pPr>
    </w:lvl>
    <w:lvl w:ilvl="8" w:tplc="C444D7AC" w:tentative="1">
      <w:start w:val="1"/>
      <w:numFmt w:val="decimal"/>
      <w:lvlText w:val="%9."/>
      <w:lvlJc w:val="left"/>
      <w:pPr>
        <w:tabs>
          <w:tab w:val="num" w:pos="6480"/>
        </w:tabs>
        <w:ind w:left="6480" w:hanging="360"/>
      </w:pPr>
    </w:lvl>
  </w:abstractNum>
  <w:abstractNum w:abstractNumId="15">
    <w:nsid w:val="2C79646A"/>
    <w:multiLevelType w:val="hybridMultilevel"/>
    <w:tmpl w:val="EC22884A"/>
    <w:lvl w:ilvl="0" w:tplc="04090003">
      <w:start w:val="1"/>
      <w:numFmt w:val="bullet"/>
      <w:lvlText w:val="o"/>
      <w:lvlJc w:val="left"/>
      <w:pPr>
        <w:tabs>
          <w:tab w:val="num" w:pos="720"/>
        </w:tabs>
        <w:ind w:left="720" w:hanging="360"/>
      </w:pPr>
      <w:rPr>
        <w:rFonts w:ascii="Courier New" w:hAnsi="Courier New" w:cs="Courier New" w:hint="default"/>
      </w:rPr>
    </w:lvl>
    <w:lvl w:ilvl="1" w:tplc="98B84588" w:tentative="1">
      <w:start w:val="1"/>
      <w:numFmt w:val="bullet"/>
      <w:lvlText w:val="•"/>
      <w:lvlJc w:val="left"/>
      <w:pPr>
        <w:tabs>
          <w:tab w:val="num" w:pos="1440"/>
        </w:tabs>
        <w:ind w:left="1440" w:hanging="360"/>
      </w:pPr>
      <w:rPr>
        <w:rFonts w:ascii="Arial" w:hAnsi="Arial" w:hint="default"/>
      </w:rPr>
    </w:lvl>
    <w:lvl w:ilvl="2" w:tplc="CAAE249E" w:tentative="1">
      <w:start w:val="1"/>
      <w:numFmt w:val="bullet"/>
      <w:lvlText w:val="•"/>
      <w:lvlJc w:val="left"/>
      <w:pPr>
        <w:tabs>
          <w:tab w:val="num" w:pos="2160"/>
        </w:tabs>
        <w:ind w:left="2160" w:hanging="360"/>
      </w:pPr>
      <w:rPr>
        <w:rFonts w:ascii="Arial" w:hAnsi="Arial" w:hint="default"/>
      </w:rPr>
    </w:lvl>
    <w:lvl w:ilvl="3" w:tplc="0B1A4BD8" w:tentative="1">
      <w:start w:val="1"/>
      <w:numFmt w:val="bullet"/>
      <w:lvlText w:val="•"/>
      <w:lvlJc w:val="left"/>
      <w:pPr>
        <w:tabs>
          <w:tab w:val="num" w:pos="2880"/>
        </w:tabs>
        <w:ind w:left="2880" w:hanging="360"/>
      </w:pPr>
      <w:rPr>
        <w:rFonts w:ascii="Arial" w:hAnsi="Arial" w:hint="default"/>
      </w:rPr>
    </w:lvl>
    <w:lvl w:ilvl="4" w:tplc="021C382C" w:tentative="1">
      <w:start w:val="1"/>
      <w:numFmt w:val="bullet"/>
      <w:lvlText w:val="•"/>
      <w:lvlJc w:val="left"/>
      <w:pPr>
        <w:tabs>
          <w:tab w:val="num" w:pos="3600"/>
        </w:tabs>
        <w:ind w:left="3600" w:hanging="360"/>
      </w:pPr>
      <w:rPr>
        <w:rFonts w:ascii="Arial" w:hAnsi="Arial" w:hint="default"/>
      </w:rPr>
    </w:lvl>
    <w:lvl w:ilvl="5" w:tplc="5EF095F4" w:tentative="1">
      <w:start w:val="1"/>
      <w:numFmt w:val="bullet"/>
      <w:lvlText w:val="•"/>
      <w:lvlJc w:val="left"/>
      <w:pPr>
        <w:tabs>
          <w:tab w:val="num" w:pos="4320"/>
        </w:tabs>
        <w:ind w:left="4320" w:hanging="360"/>
      </w:pPr>
      <w:rPr>
        <w:rFonts w:ascii="Arial" w:hAnsi="Arial" w:hint="default"/>
      </w:rPr>
    </w:lvl>
    <w:lvl w:ilvl="6" w:tplc="44F6207A" w:tentative="1">
      <w:start w:val="1"/>
      <w:numFmt w:val="bullet"/>
      <w:lvlText w:val="•"/>
      <w:lvlJc w:val="left"/>
      <w:pPr>
        <w:tabs>
          <w:tab w:val="num" w:pos="5040"/>
        </w:tabs>
        <w:ind w:left="5040" w:hanging="360"/>
      </w:pPr>
      <w:rPr>
        <w:rFonts w:ascii="Arial" w:hAnsi="Arial" w:hint="default"/>
      </w:rPr>
    </w:lvl>
    <w:lvl w:ilvl="7" w:tplc="68FE5500" w:tentative="1">
      <w:start w:val="1"/>
      <w:numFmt w:val="bullet"/>
      <w:lvlText w:val="•"/>
      <w:lvlJc w:val="left"/>
      <w:pPr>
        <w:tabs>
          <w:tab w:val="num" w:pos="5760"/>
        </w:tabs>
        <w:ind w:left="5760" w:hanging="360"/>
      </w:pPr>
      <w:rPr>
        <w:rFonts w:ascii="Arial" w:hAnsi="Arial" w:hint="default"/>
      </w:rPr>
    </w:lvl>
    <w:lvl w:ilvl="8" w:tplc="78D06660" w:tentative="1">
      <w:start w:val="1"/>
      <w:numFmt w:val="bullet"/>
      <w:lvlText w:val="•"/>
      <w:lvlJc w:val="left"/>
      <w:pPr>
        <w:tabs>
          <w:tab w:val="num" w:pos="6480"/>
        </w:tabs>
        <w:ind w:left="6480" w:hanging="360"/>
      </w:pPr>
      <w:rPr>
        <w:rFonts w:ascii="Arial" w:hAnsi="Arial" w:hint="default"/>
      </w:rPr>
    </w:lvl>
  </w:abstractNum>
  <w:abstractNum w:abstractNumId="16">
    <w:nsid w:val="2DC76D1C"/>
    <w:multiLevelType w:val="hybridMultilevel"/>
    <w:tmpl w:val="264A3318"/>
    <w:lvl w:ilvl="0" w:tplc="68F28F92">
      <w:start w:val="1"/>
      <w:numFmt w:val="bullet"/>
      <w:lvlText w:val=""/>
      <w:lvlJc w:val="left"/>
      <w:pPr>
        <w:tabs>
          <w:tab w:val="num" w:pos="720"/>
        </w:tabs>
        <w:ind w:left="720" w:hanging="360"/>
      </w:pPr>
      <w:rPr>
        <w:rFonts w:ascii="Wingdings" w:hAnsi="Wingdings" w:hint="default"/>
      </w:rPr>
    </w:lvl>
    <w:lvl w:ilvl="1" w:tplc="7DB8830E">
      <w:start w:val="1"/>
      <w:numFmt w:val="bullet"/>
      <w:lvlText w:val=""/>
      <w:lvlJc w:val="left"/>
      <w:pPr>
        <w:tabs>
          <w:tab w:val="num" w:pos="1440"/>
        </w:tabs>
        <w:ind w:left="1440" w:hanging="360"/>
      </w:pPr>
      <w:rPr>
        <w:rFonts w:ascii="Wingdings" w:hAnsi="Wingdings" w:hint="default"/>
      </w:rPr>
    </w:lvl>
    <w:lvl w:ilvl="2" w:tplc="35DC850E">
      <w:start w:val="6105"/>
      <w:numFmt w:val="bullet"/>
      <w:lvlText w:val=""/>
      <w:lvlJc w:val="left"/>
      <w:pPr>
        <w:tabs>
          <w:tab w:val="num" w:pos="2160"/>
        </w:tabs>
        <w:ind w:left="2160" w:hanging="360"/>
      </w:pPr>
      <w:rPr>
        <w:rFonts w:ascii="Wingdings" w:hAnsi="Wingdings" w:hint="default"/>
      </w:rPr>
    </w:lvl>
    <w:lvl w:ilvl="3" w:tplc="DCF087B6" w:tentative="1">
      <w:start w:val="1"/>
      <w:numFmt w:val="bullet"/>
      <w:lvlText w:val=""/>
      <w:lvlJc w:val="left"/>
      <w:pPr>
        <w:tabs>
          <w:tab w:val="num" w:pos="2880"/>
        </w:tabs>
        <w:ind w:left="2880" w:hanging="360"/>
      </w:pPr>
      <w:rPr>
        <w:rFonts w:ascii="Wingdings" w:hAnsi="Wingdings" w:hint="default"/>
      </w:rPr>
    </w:lvl>
    <w:lvl w:ilvl="4" w:tplc="CD5A7DB2" w:tentative="1">
      <w:start w:val="1"/>
      <w:numFmt w:val="bullet"/>
      <w:lvlText w:val=""/>
      <w:lvlJc w:val="left"/>
      <w:pPr>
        <w:tabs>
          <w:tab w:val="num" w:pos="3600"/>
        </w:tabs>
        <w:ind w:left="3600" w:hanging="360"/>
      </w:pPr>
      <w:rPr>
        <w:rFonts w:ascii="Wingdings" w:hAnsi="Wingdings" w:hint="default"/>
      </w:rPr>
    </w:lvl>
    <w:lvl w:ilvl="5" w:tplc="AC76BD4E" w:tentative="1">
      <w:start w:val="1"/>
      <w:numFmt w:val="bullet"/>
      <w:lvlText w:val=""/>
      <w:lvlJc w:val="left"/>
      <w:pPr>
        <w:tabs>
          <w:tab w:val="num" w:pos="4320"/>
        </w:tabs>
        <w:ind w:left="4320" w:hanging="360"/>
      </w:pPr>
      <w:rPr>
        <w:rFonts w:ascii="Wingdings" w:hAnsi="Wingdings" w:hint="default"/>
      </w:rPr>
    </w:lvl>
    <w:lvl w:ilvl="6" w:tplc="FA30C372" w:tentative="1">
      <w:start w:val="1"/>
      <w:numFmt w:val="bullet"/>
      <w:lvlText w:val=""/>
      <w:lvlJc w:val="left"/>
      <w:pPr>
        <w:tabs>
          <w:tab w:val="num" w:pos="5040"/>
        </w:tabs>
        <w:ind w:left="5040" w:hanging="360"/>
      </w:pPr>
      <w:rPr>
        <w:rFonts w:ascii="Wingdings" w:hAnsi="Wingdings" w:hint="default"/>
      </w:rPr>
    </w:lvl>
    <w:lvl w:ilvl="7" w:tplc="A992D6B0" w:tentative="1">
      <w:start w:val="1"/>
      <w:numFmt w:val="bullet"/>
      <w:lvlText w:val=""/>
      <w:lvlJc w:val="left"/>
      <w:pPr>
        <w:tabs>
          <w:tab w:val="num" w:pos="5760"/>
        </w:tabs>
        <w:ind w:left="5760" w:hanging="360"/>
      </w:pPr>
      <w:rPr>
        <w:rFonts w:ascii="Wingdings" w:hAnsi="Wingdings" w:hint="default"/>
      </w:rPr>
    </w:lvl>
    <w:lvl w:ilvl="8" w:tplc="B7604B04" w:tentative="1">
      <w:start w:val="1"/>
      <w:numFmt w:val="bullet"/>
      <w:lvlText w:val=""/>
      <w:lvlJc w:val="left"/>
      <w:pPr>
        <w:tabs>
          <w:tab w:val="num" w:pos="6480"/>
        </w:tabs>
        <w:ind w:left="6480" w:hanging="360"/>
      </w:pPr>
      <w:rPr>
        <w:rFonts w:ascii="Wingdings" w:hAnsi="Wingdings" w:hint="default"/>
      </w:rPr>
    </w:lvl>
  </w:abstractNum>
  <w:abstractNum w:abstractNumId="17">
    <w:nsid w:val="2DF36E36"/>
    <w:multiLevelType w:val="hybridMultilevel"/>
    <w:tmpl w:val="9D1229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BF0DED"/>
    <w:multiLevelType w:val="hybridMultilevel"/>
    <w:tmpl w:val="D17C309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2D728FF"/>
    <w:multiLevelType w:val="hybridMultilevel"/>
    <w:tmpl w:val="92F8E29A"/>
    <w:lvl w:ilvl="0" w:tplc="04090003">
      <w:start w:val="1"/>
      <w:numFmt w:val="bullet"/>
      <w:lvlText w:val="o"/>
      <w:lvlJc w:val="left"/>
      <w:pPr>
        <w:tabs>
          <w:tab w:val="num" w:pos="720"/>
        </w:tabs>
        <w:ind w:left="720" w:hanging="360"/>
      </w:pPr>
      <w:rPr>
        <w:rFonts w:ascii="Courier New" w:hAnsi="Courier New" w:cs="Courier New" w:hint="default"/>
      </w:rPr>
    </w:lvl>
    <w:lvl w:ilvl="1" w:tplc="D9F652C2">
      <w:start w:val="1"/>
      <w:numFmt w:val="bullet"/>
      <w:lvlText w:val="•"/>
      <w:lvlJc w:val="left"/>
      <w:pPr>
        <w:tabs>
          <w:tab w:val="num" w:pos="1440"/>
        </w:tabs>
        <w:ind w:left="1440" w:hanging="360"/>
      </w:pPr>
      <w:rPr>
        <w:rFonts w:ascii="Arial" w:hAnsi="Arial" w:hint="default"/>
      </w:rPr>
    </w:lvl>
    <w:lvl w:ilvl="2" w:tplc="4DF89B3A" w:tentative="1">
      <w:start w:val="1"/>
      <w:numFmt w:val="bullet"/>
      <w:lvlText w:val="•"/>
      <w:lvlJc w:val="left"/>
      <w:pPr>
        <w:tabs>
          <w:tab w:val="num" w:pos="2160"/>
        </w:tabs>
        <w:ind w:left="2160" w:hanging="360"/>
      </w:pPr>
      <w:rPr>
        <w:rFonts w:ascii="Arial" w:hAnsi="Arial" w:hint="default"/>
      </w:rPr>
    </w:lvl>
    <w:lvl w:ilvl="3" w:tplc="9E9418A2" w:tentative="1">
      <w:start w:val="1"/>
      <w:numFmt w:val="bullet"/>
      <w:lvlText w:val="•"/>
      <w:lvlJc w:val="left"/>
      <w:pPr>
        <w:tabs>
          <w:tab w:val="num" w:pos="2880"/>
        </w:tabs>
        <w:ind w:left="2880" w:hanging="360"/>
      </w:pPr>
      <w:rPr>
        <w:rFonts w:ascii="Arial" w:hAnsi="Arial" w:hint="default"/>
      </w:rPr>
    </w:lvl>
    <w:lvl w:ilvl="4" w:tplc="66040F5E" w:tentative="1">
      <w:start w:val="1"/>
      <w:numFmt w:val="bullet"/>
      <w:lvlText w:val="•"/>
      <w:lvlJc w:val="left"/>
      <w:pPr>
        <w:tabs>
          <w:tab w:val="num" w:pos="3600"/>
        </w:tabs>
        <w:ind w:left="3600" w:hanging="360"/>
      </w:pPr>
      <w:rPr>
        <w:rFonts w:ascii="Arial" w:hAnsi="Arial" w:hint="default"/>
      </w:rPr>
    </w:lvl>
    <w:lvl w:ilvl="5" w:tplc="0B54E4F2" w:tentative="1">
      <w:start w:val="1"/>
      <w:numFmt w:val="bullet"/>
      <w:lvlText w:val="•"/>
      <w:lvlJc w:val="left"/>
      <w:pPr>
        <w:tabs>
          <w:tab w:val="num" w:pos="4320"/>
        </w:tabs>
        <w:ind w:left="4320" w:hanging="360"/>
      </w:pPr>
      <w:rPr>
        <w:rFonts w:ascii="Arial" w:hAnsi="Arial" w:hint="default"/>
      </w:rPr>
    </w:lvl>
    <w:lvl w:ilvl="6" w:tplc="D826A910" w:tentative="1">
      <w:start w:val="1"/>
      <w:numFmt w:val="bullet"/>
      <w:lvlText w:val="•"/>
      <w:lvlJc w:val="left"/>
      <w:pPr>
        <w:tabs>
          <w:tab w:val="num" w:pos="5040"/>
        </w:tabs>
        <w:ind w:left="5040" w:hanging="360"/>
      </w:pPr>
      <w:rPr>
        <w:rFonts w:ascii="Arial" w:hAnsi="Arial" w:hint="default"/>
      </w:rPr>
    </w:lvl>
    <w:lvl w:ilvl="7" w:tplc="45843D10" w:tentative="1">
      <w:start w:val="1"/>
      <w:numFmt w:val="bullet"/>
      <w:lvlText w:val="•"/>
      <w:lvlJc w:val="left"/>
      <w:pPr>
        <w:tabs>
          <w:tab w:val="num" w:pos="5760"/>
        </w:tabs>
        <w:ind w:left="5760" w:hanging="360"/>
      </w:pPr>
      <w:rPr>
        <w:rFonts w:ascii="Arial" w:hAnsi="Arial" w:hint="default"/>
      </w:rPr>
    </w:lvl>
    <w:lvl w:ilvl="8" w:tplc="071E6EF6" w:tentative="1">
      <w:start w:val="1"/>
      <w:numFmt w:val="bullet"/>
      <w:lvlText w:val="•"/>
      <w:lvlJc w:val="left"/>
      <w:pPr>
        <w:tabs>
          <w:tab w:val="num" w:pos="6480"/>
        </w:tabs>
        <w:ind w:left="6480" w:hanging="360"/>
      </w:pPr>
      <w:rPr>
        <w:rFonts w:ascii="Arial" w:hAnsi="Arial" w:hint="default"/>
      </w:rPr>
    </w:lvl>
  </w:abstractNum>
  <w:abstractNum w:abstractNumId="20">
    <w:nsid w:val="35D15B7F"/>
    <w:multiLevelType w:val="hybridMultilevel"/>
    <w:tmpl w:val="9D1A5C12"/>
    <w:lvl w:ilvl="0" w:tplc="04090003">
      <w:start w:val="1"/>
      <w:numFmt w:val="bullet"/>
      <w:lvlText w:val="o"/>
      <w:lvlJc w:val="left"/>
      <w:pPr>
        <w:tabs>
          <w:tab w:val="num" w:pos="720"/>
        </w:tabs>
        <w:ind w:left="720" w:hanging="360"/>
      </w:pPr>
      <w:rPr>
        <w:rFonts w:ascii="Courier New" w:hAnsi="Courier New" w:cs="Courier New" w:hint="default"/>
      </w:rPr>
    </w:lvl>
    <w:lvl w:ilvl="1" w:tplc="312242EA" w:tentative="1">
      <w:start w:val="1"/>
      <w:numFmt w:val="bullet"/>
      <w:lvlText w:val="•"/>
      <w:lvlJc w:val="left"/>
      <w:pPr>
        <w:tabs>
          <w:tab w:val="num" w:pos="1440"/>
        </w:tabs>
        <w:ind w:left="1440" w:hanging="360"/>
      </w:pPr>
      <w:rPr>
        <w:rFonts w:ascii="Arial" w:hAnsi="Arial" w:hint="default"/>
      </w:rPr>
    </w:lvl>
    <w:lvl w:ilvl="2" w:tplc="89202F7A" w:tentative="1">
      <w:start w:val="1"/>
      <w:numFmt w:val="bullet"/>
      <w:lvlText w:val="•"/>
      <w:lvlJc w:val="left"/>
      <w:pPr>
        <w:tabs>
          <w:tab w:val="num" w:pos="2160"/>
        </w:tabs>
        <w:ind w:left="2160" w:hanging="360"/>
      </w:pPr>
      <w:rPr>
        <w:rFonts w:ascii="Arial" w:hAnsi="Arial" w:hint="default"/>
      </w:rPr>
    </w:lvl>
    <w:lvl w:ilvl="3" w:tplc="BA32C6CA" w:tentative="1">
      <w:start w:val="1"/>
      <w:numFmt w:val="bullet"/>
      <w:lvlText w:val="•"/>
      <w:lvlJc w:val="left"/>
      <w:pPr>
        <w:tabs>
          <w:tab w:val="num" w:pos="2880"/>
        </w:tabs>
        <w:ind w:left="2880" w:hanging="360"/>
      </w:pPr>
      <w:rPr>
        <w:rFonts w:ascii="Arial" w:hAnsi="Arial" w:hint="default"/>
      </w:rPr>
    </w:lvl>
    <w:lvl w:ilvl="4" w:tplc="B65A3CF0" w:tentative="1">
      <w:start w:val="1"/>
      <w:numFmt w:val="bullet"/>
      <w:lvlText w:val="•"/>
      <w:lvlJc w:val="left"/>
      <w:pPr>
        <w:tabs>
          <w:tab w:val="num" w:pos="3600"/>
        </w:tabs>
        <w:ind w:left="3600" w:hanging="360"/>
      </w:pPr>
      <w:rPr>
        <w:rFonts w:ascii="Arial" w:hAnsi="Arial" w:hint="default"/>
      </w:rPr>
    </w:lvl>
    <w:lvl w:ilvl="5" w:tplc="4E9C407E" w:tentative="1">
      <w:start w:val="1"/>
      <w:numFmt w:val="bullet"/>
      <w:lvlText w:val="•"/>
      <w:lvlJc w:val="left"/>
      <w:pPr>
        <w:tabs>
          <w:tab w:val="num" w:pos="4320"/>
        </w:tabs>
        <w:ind w:left="4320" w:hanging="360"/>
      </w:pPr>
      <w:rPr>
        <w:rFonts w:ascii="Arial" w:hAnsi="Arial" w:hint="default"/>
      </w:rPr>
    </w:lvl>
    <w:lvl w:ilvl="6" w:tplc="9BBE3376" w:tentative="1">
      <w:start w:val="1"/>
      <w:numFmt w:val="bullet"/>
      <w:lvlText w:val="•"/>
      <w:lvlJc w:val="left"/>
      <w:pPr>
        <w:tabs>
          <w:tab w:val="num" w:pos="5040"/>
        </w:tabs>
        <w:ind w:left="5040" w:hanging="360"/>
      </w:pPr>
      <w:rPr>
        <w:rFonts w:ascii="Arial" w:hAnsi="Arial" w:hint="default"/>
      </w:rPr>
    </w:lvl>
    <w:lvl w:ilvl="7" w:tplc="C762954E" w:tentative="1">
      <w:start w:val="1"/>
      <w:numFmt w:val="bullet"/>
      <w:lvlText w:val="•"/>
      <w:lvlJc w:val="left"/>
      <w:pPr>
        <w:tabs>
          <w:tab w:val="num" w:pos="5760"/>
        </w:tabs>
        <w:ind w:left="5760" w:hanging="360"/>
      </w:pPr>
      <w:rPr>
        <w:rFonts w:ascii="Arial" w:hAnsi="Arial" w:hint="default"/>
      </w:rPr>
    </w:lvl>
    <w:lvl w:ilvl="8" w:tplc="3F54DCC8" w:tentative="1">
      <w:start w:val="1"/>
      <w:numFmt w:val="bullet"/>
      <w:lvlText w:val="•"/>
      <w:lvlJc w:val="left"/>
      <w:pPr>
        <w:tabs>
          <w:tab w:val="num" w:pos="6480"/>
        </w:tabs>
        <w:ind w:left="6480" w:hanging="360"/>
      </w:pPr>
      <w:rPr>
        <w:rFonts w:ascii="Arial" w:hAnsi="Arial" w:hint="default"/>
      </w:rPr>
    </w:lvl>
  </w:abstractNum>
  <w:abstractNum w:abstractNumId="21">
    <w:nsid w:val="382E6970"/>
    <w:multiLevelType w:val="hybridMultilevel"/>
    <w:tmpl w:val="C846CD4C"/>
    <w:lvl w:ilvl="0" w:tplc="04090003">
      <w:start w:val="1"/>
      <w:numFmt w:val="bullet"/>
      <w:lvlText w:val="o"/>
      <w:lvlJc w:val="left"/>
      <w:pPr>
        <w:tabs>
          <w:tab w:val="num" w:pos="720"/>
        </w:tabs>
        <w:ind w:left="720" w:hanging="360"/>
      </w:pPr>
      <w:rPr>
        <w:rFonts w:ascii="Courier New" w:hAnsi="Courier New" w:cs="Courier New" w:hint="default"/>
      </w:rPr>
    </w:lvl>
    <w:lvl w:ilvl="1" w:tplc="50ECF8A8" w:tentative="1">
      <w:start w:val="1"/>
      <w:numFmt w:val="bullet"/>
      <w:lvlText w:val="•"/>
      <w:lvlJc w:val="left"/>
      <w:pPr>
        <w:tabs>
          <w:tab w:val="num" w:pos="1440"/>
        </w:tabs>
        <w:ind w:left="1440" w:hanging="360"/>
      </w:pPr>
      <w:rPr>
        <w:rFonts w:ascii="Arial" w:hAnsi="Arial" w:hint="default"/>
      </w:rPr>
    </w:lvl>
    <w:lvl w:ilvl="2" w:tplc="02966F2A" w:tentative="1">
      <w:start w:val="1"/>
      <w:numFmt w:val="bullet"/>
      <w:lvlText w:val="•"/>
      <w:lvlJc w:val="left"/>
      <w:pPr>
        <w:tabs>
          <w:tab w:val="num" w:pos="2160"/>
        </w:tabs>
        <w:ind w:left="2160" w:hanging="360"/>
      </w:pPr>
      <w:rPr>
        <w:rFonts w:ascii="Arial" w:hAnsi="Arial" w:hint="default"/>
      </w:rPr>
    </w:lvl>
    <w:lvl w:ilvl="3" w:tplc="1D826174" w:tentative="1">
      <w:start w:val="1"/>
      <w:numFmt w:val="bullet"/>
      <w:lvlText w:val="•"/>
      <w:lvlJc w:val="left"/>
      <w:pPr>
        <w:tabs>
          <w:tab w:val="num" w:pos="2880"/>
        </w:tabs>
        <w:ind w:left="2880" w:hanging="360"/>
      </w:pPr>
      <w:rPr>
        <w:rFonts w:ascii="Arial" w:hAnsi="Arial" w:hint="default"/>
      </w:rPr>
    </w:lvl>
    <w:lvl w:ilvl="4" w:tplc="2E1A0794" w:tentative="1">
      <w:start w:val="1"/>
      <w:numFmt w:val="bullet"/>
      <w:lvlText w:val="•"/>
      <w:lvlJc w:val="left"/>
      <w:pPr>
        <w:tabs>
          <w:tab w:val="num" w:pos="3600"/>
        </w:tabs>
        <w:ind w:left="3600" w:hanging="360"/>
      </w:pPr>
      <w:rPr>
        <w:rFonts w:ascii="Arial" w:hAnsi="Arial" w:hint="default"/>
      </w:rPr>
    </w:lvl>
    <w:lvl w:ilvl="5" w:tplc="35F43A00" w:tentative="1">
      <w:start w:val="1"/>
      <w:numFmt w:val="bullet"/>
      <w:lvlText w:val="•"/>
      <w:lvlJc w:val="left"/>
      <w:pPr>
        <w:tabs>
          <w:tab w:val="num" w:pos="4320"/>
        </w:tabs>
        <w:ind w:left="4320" w:hanging="360"/>
      </w:pPr>
      <w:rPr>
        <w:rFonts w:ascii="Arial" w:hAnsi="Arial" w:hint="default"/>
      </w:rPr>
    </w:lvl>
    <w:lvl w:ilvl="6" w:tplc="66DA3992" w:tentative="1">
      <w:start w:val="1"/>
      <w:numFmt w:val="bullet"/>
      <w:lvlText w:val="•"/>
      <w:lvlJc w:val="left"/>
      <w:pPr>
        <w:tabs>
          <w:tab w:val="num" w:pos="5040"/>
        </w:tabs>
        <w:ind w:left="5040" w:hanging="360"/>
      </w:pPr>
      <w:rPr>
        <w:rFonts w:ascii="Arial" w:hAnsi="Arial" w:hint="default"/>
      </w:rPr>
    </w:lvl>
    <w:lvl w:ilvl="7" w:tplc="13108AF6" w:tentative="1">
      <w:start w:val="1"/>
      <w:numFmt w:val="bullet"/>
      <w:lvlText w:val="•"/>
      <w:lvlJc w:val="left"/>
      <w:pPr>
        <w:tabs>
          <w:tab w:val="num" w:pos="5760"/>
        </w:tabs>
        <w:ind w:left="5760" w:hanging="360"/>
      </w:pPr>
      <w:rPr>
        <w:rFonts w:ascii="Arial" w:hAnsi="Arial" w:hint="default"/>
      </w:rPr>
    </w:lvl>
    <w:lvl w:ilvl="8" w:tplc="89921B1A" w:tentative="1">
      <w:start w:val="1"/>
      <w:numFmt w:val="bullet"/>
      <w:lvlText w:val="•"/>
      <w:lvlJc w:val="left"/>
      <w:pPr>
        <w:tabs>
          <w:tab w:val="num" w:pos="6480"/>
        </w:tabs>
        <w:ind w:left="6480" w:hanging="360"/>
      </w:pPr>
      <w:rPr>
        <w:rFonts w:ascii="Arial" w:hAnsi="Arial" w:hint="default"/>
      </w:rPr>
    </w:lvl>
  </w:abstractNum>
  <w:abstractNum w:abstractNumId="22">
    <w:nsid w:val="39D603E6"/>
    <w:multiLevelType w:val="hybridMultilevel"/>
    <w:tmpl w:val="7690EF32"/>
    <w:lvl w:ilvl="0" w:tplc="04090019">
      <w:start w:val="1"/>
      <w:numFmt w:val="lowerLetter"/>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3AE940DE"/>
    <w:multiLevelType w:val="hybridMultilevel"/>
    <w:tmpl w:val="16726E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413DCD"/>
    <w:multiLevelType w:val="hybridMultilevel"/>
    <w:tmpl w:val="5608F1E0"/>
    <w:lvl w:ilvl="0" w:tplc="04090003">
      <w:start w:val="1"/>
      <w:numFmt w:val="bullet"/>
      <w:lvlText w:val="o"/>
      <w:lvlJc w:val="left"/>
      <w:pPr>
        <w:tabs>
          <w:tab w:val="num" w:pos="720"/>
        </w:tabs>
        <w:ind w:left="720" w:hanging="360"/>
      </w:pPr>
      <w:rPr>
        <w:rFonts w:ascii="Courier New" w:hAnsi="Courier New" w:cs="Courier New" w:hint="default"/>
      </w:rPr>
    </w:lvl>
    <w:lvl w:ilvl="1" w:tplc="3D7082F2" w:tentative="1">
      <w:start w:val="1"/>
      <w:numFmt w:val="bullet"/>
      <w:lvlText w:val="•"/>
      <w:lvlJc w:val="left"/>
      <w:pPr>
        <w:tabs>
          <w:tab w:val="num" w:pos="1440"/>
        </w:tabs>
        <w:ind w:left="1440" w:hanging="360"/>
      </w:pPr>
      <w:rPr>
        <w:rFonts w:ascii="Arial" w:hAnsi="Arial" w:hint="default"/>
      </w:rPr>
    </w:lvl>
    <w:lvl w:ilvl="2" w:tplc="DC16DB42" w:tentative="1">
      <w:start w:val="1"/>
      <w:numFmt w:val="bullet"/>
      <w:lvlText w:val="•"/>
      <w:lvlJc w:val="left"/>
      <w:pPr>
        <w:tabs>
          <w:tab w:val="num" w:pos="2160"/>
        </w:tabs>
        <w:ind w:left="2160" w:hanging="360"/>
      </w:pPr>
      <w:rPr>
        <w:rFonts w:ascii="Arial" w:hAnsi="Arial" w:hint="default"/>
      </w:rPr>
    </w:lvl>
    <w:lvl w:ilvl="3" w:tplc="0B0E70CE" w:tentative="1">
      <w:start w:val="1"/>
      <w:numFmt w:val="bullet"/>
      <w:lvlText w:val="•"/>
      <w:lvlJc w:val="left"/>
      <w:pPr>
        <w:tabs>
          <w:tab w:val="num" w:pos="2880"/>
        </w:tabs>
        <w:ind w:left="2880" w:hanging="360"/>
      </w:pPr>
      <w:rPr>
        <w:rFonts w:ascii="Arial" w:hAnsi="Arial" w:hint="default"/>
      </w:rPr>
    </w:lvl>
    <w:lvl w:ilvl="4" w:tplc="F50A34F8" w:tentative="1">
      <w:start w:val="1"/>
      <w:numFmt w:val="bullet"/>
      <w:lvlText w:val="•"/>
      <w:lvlJc w:val="left"/>
      <w:pPr>
        <w:tabs>
          <w:tab w:val="num" w:pos="3600"/>
        </w:tabs>
        <w:ind w:left="3600" w:hanging="360"/>
      </w:pPr>
      <w:rPr>
        <w:rFonts w:ascii="Arial" w:hAnsi="Arial" w:hint="default"/>
      </w:rPr>
    </w:lvl>
    <w:lvl w:ilvl="5" w:tplc="6654247E" w:tentative="1">
      <w:start w:val="1"/>
      <w:numFmt w:val="bullet"/>
      <w:lvlText w:val="•"/>
      <w:lvlJc w:val="left"/>
      <w:pPr>
        <w:tabs>
          <w:tab w:val="num" w:pos="4320"/>
        </w:tabs>
        <w:ind w:left="4320" w:hanging="360"/>
      </w:pPr>
      <w:rPr>
        <w:rFonts w:ascii="Arial" w:hAnsi="Arial" w:hint="default"/>
      </w:rPr>
    </w:lvl>
    <w:lvl w:ilvl="6" w:tplc="44FE4044" w:tentative="1">
      <w:start w:val="1"/>
      <w:numFmt w:val="bullet"/>
      <w:lvlText w:val="•"/>
      <w:lvlJc w:val="left"/>
      <w:pPr>
        <w:tabs>
          <w:tab w:val="num" w:pos="5040"/>
        </w:tabs>
        <w:ind w:left="5040" w:hanging="360"/>
      </w:pPr>
      <w:rPr>
        <w:rFonts w:ascii="Arial" w:hAnsi="Arial" w:hint="default"/>
      </w:rPr>
    </w:lvl>
    <w:lvl w:ilvl="7" w:tplc="F0E082E6" w:tentative="1">
      <w:start w:val="1"/>
      <w:numFmt w:val="bullet"/>
      <w:lvlText w:val="•"/>
      <w:lvlJc w:val="left"/>
      <w:pPr>
        <w:tabs>
          <w:tab w:val="num" w:pos="5760"/>
        </w:tabs>
        <w:ind w:left="5760" w:hanging="360"/>
      </w:pPr>
      <w:rPr>
        <w:rFonts w:ascii="Arial" w:hAnsi="Arial" w:hint="default"/>
      </w:rPr>
    </w:lvl>
    <w:lvl w:ilvl="8" w:tplc="39586AAE" w:tentative="1">
      <w:start w:val="1"/>
      <w:numFmt w:val="bullet"/>
      <w:lvlText w:val="•"/>
      <w:lvlJc w:val="left"/>
      <w:pPr>
        <w:tabs>
          <w:tab w:val="num" w:pos="6480"/>
        </w:tabs>
        <w:ind w:left="6480" w:hanging="360"/>
      </w:pPr>
      <w:rPr>
        <w:rFonts w:ascii="Arial" w:hAnsi="Arial" w:hint="default"/>
      </w:rPr>
    </w:lvl>
  </w:abstractNum>
  <w:abstractNum w:abstractNumId="25">
    <w:nsid w:val="471E0CB9"/>
    <w:multiLevelType w:val="hybridMultilevel"/>
    <w:tmpl w:val="8A463C42"/>
    <w:lvl w:ilvl="0" w:tplc="5114C0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3B26A5"/>
    <w:multiLevelType w:val="hybridMultilevel"/>
    <w:tmpl w:val="C942A610"/>
    <w:lvl w:ilvl="0" w:tplc="66705A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31E78CF"/>
    <w:multiLevelType w:val="hybridMultilevel"/>
    <w:tmpl w:val="DB781E8E"/>
    <w:lvl w:ilvl="0" w:tplc="5114C0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181B74"/>
    <w:multiLevelType w:val="hybridMultilevel"/>
    <w:tmpl w:val="FF90C3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B2F69C3"/>
    <w:multiLevelType w:val="hybridMultilevel"/>
    <w:tmpl w:val="62143314"/>
    <w:lvl w:ilvl="0" w:tplc="E5A4720E">
      <w:start w:val="1"/>
      <w:numFmt w:val="bullet"/>
      <w:lvlText w:val="•"/>
      <w:lvlJc w:val="left"/>
      <w:pPr>
        <w:tabs>
          <w:tab w:val="num" w:pos="720"/>
        </w:tabs>
        <w:ind w:left="720" w:hanging="360"/>
      </w:pPr>
      <w:rPr>
        <w:rFonts w:ascii="Arial" w:hAnsi="Arial" w:hint="default"/>
      </w:rPr>
    </w:lvl>
    <w:lvl w:ilvl="1" w:tplc="FBDCC8CA" w:tentative="1">
      <w:start w:val="1"/>
      <w:numFmt w:val="bullet"/>
      <w:lvlText w:val="•"/>
      <w:lvlJc w:val="left"/>
      <w:pPr>
        <w:tabs>
          <w:tab w:val="num" w:pos="1440"/>
        </w:tabs>
        <w:ind w:left="1440" w:hanging="360"/>
      </w:pPr>
      <w:rPr>
        <w:rFonts w:ascii="Arial" w:hAnsi="Arial" w:hint="default"/>
      </w:rPr>
    </w:lvl>
    <w:lvl w:ilvl="2" w:tplc="99F850B8" w:tentative="1">
      <w:start w:val="1"/>
      <w:numFmt w:val="bullet"/>
      <w:lvlText w:val="•"/>
      <w:lvlJc w:val="left"/>
      <w:pPr>
        <w:tabs>
          <w:tab w:val="num" w:pos="2160"/>
        </w:tabs>
        <w:ind w:left="2160" w:hanging="360"/>
      </w:pPr>
      <w:rPr>
        <w:rFonts w:ascii="Arial" w:hAnsi="Arial" w:hint="default"/>
      </w:rPr>
    </w:lvl>
    <w:lvl w:ilvl="3" w:tplc="1AD82AA6" w:tentative="1">
      <w:start w:val="1"/>
      <w:numFmt w:val="bullet"/>
      <w:lvlText w:val="•"/>
      <w:lvlJc w:val="left"/>
      <w:pPr>
        <w:tabs>
          <w:tab w:val="num" w:pos="2880"/>
        </w:tabs>
        <w:ind w:left="2880" w:hanging="360"/>
      </w:pPr>
      <w:rPr>
        <w:rFonts w:ascii="Arial" w:hAnsi="Arial" w:hint="default"/>
      </w:rPr>
    </w:lvl>
    <w:lvl w:ilvl="4" w:tplc="811EEC2E" w:tentative="1">
      <w:start w:val="1"/>
      <w:numFmt w:val="bullet"/>
      <w:lvlText w:val="•"/>
      <w:lvlJc w:val="left"/>
      <w:pPr>
        <w:tabs>
          <w:tab w:val="num" w:pos="3600"/>
        </w:tabs>
        <w:ind w:left="3600" w:hanging="360"/>
      </w:pPr>
      <w:rPr>
        <w:rFonts w:ascii="Arial" w:hAnsi="Arial" w:hint="default"/>
      </w:rPr>
    </w:lvl>
    <w:lvl w:ilvl="5" w:tplc="5720BE48" w:tentative="1">
      <w:start w:val="1"/>
      <w:numFmt w:val="bullet"/>
      <w:lvlText w:val="•"/>
      <w:lvlJc w:val="left"/>
      <w:pPr>
        <w:tabs>
          <w:tab w:val="num" w:pos="4320"/>
        </w:tabs>
        <w:ind w:left="4320" w:hanging="360"/>
      </w:pPr>
      <w:rPr>
        <w:rFonts w:ascii="Arial" w:hAnsi="Arial" w:hint="default"/>
      </w:rPr>
    </w:lvl>
    <w:lvl w:ilvl="6" w:tplc="5B80C3CA" w:tentative="1">
      <w:start w:val="1"/>
      <w:numFmt w:val="bullet"/>
      <w:lvlText w:val="•"/>
      <w:lvlJc w:val="left"/>
      <w:pPr>
        <w:tabs>
          <w:tab w:val="num" w:pos="5040"/>
        </w:tabs>
        <w:ind w:left="5040" w:hanging="360"/>
      </w:pPr>
      <w:rPr>
        <w:rFonts w:ascii="Arial" w:hAnsi="Arial" w:hint="default"/>
      </w:rPr>
    </w:lvl>
    <w:lvl w:ilvl="7" w:tplc="CD26D304" w:tentative="1">
      <w:start w:val="1"/>
      <w:numFmt w:val="bullet"/>
      <w:lvlText w:val="•"/>
      <w:lvlJc w:val="left"/>
      <w:pPr>
        <w:tabs>
          <w:tab w:val="num" w:pos="5760"/>
        </w:tabs>
        <w:ind w:left="5760" w:hanging="360"/>
      </w:pPr>
      <w:rPr>
        <w:rFonts w:ascii="Arial" w:hAnsi="Arial" w:hint="default"/>
      </w:rPr>
    </w:lvl>
    <w:lvl w:ilvl="8" w:tplc="C884E9AC" w:tentative="1">
      <w:start w:val="1"/>
      <w:numFmt w:val="bullet"/>
      <w:lvlText w:val="•"/>
      <w:lvlJc w:val="left"/>
      <w:pPr>
        <w:tabs>
          <w:tab w:val="num" w:pos="6480"/>
        </w:tabs>
        <w:ind w:left="6480" w:hanging="360"/>
      </w:pPr>
      <w:rPr>
        <w:rFonts w:ascii="Arial" w:hAnsi="Arial" w:hint="default"/>
      </w:rPr>
    </w:lvl>
  </w:abstractNum>
  <w:abstractNum w:abstractNumId="30">
    <w:nsid w:val="69565F63"/>
    <w:multiLevelType w:val="hybridMultilevel"/>
    <w:tmpl w:val="B3C28F78"/>
    <w:lvl w:ilvl="0" w:tplc="04090003">
      <w:start w:val="1"/>
      <w:numFmt w:val="bullet"/>
      <w:lvlText w:val="o"/>
      <w:lvlJc w:val="left"/>
      <w:pPr>
        <w:tabs>
          <w:tab w:val="num" w:pos="720"/>
        </w:tabs>
        <w:ind w:left="720" w:hanging="360"/>
      </w:pPr>
      <w:rPr>
        <w:rFonts w:ascii="Courier New" w:hAnsi="Courier New" w:cs="Courier New" w:hint="default"/>
      </w:rPr>
    </w:lvl>
    <w:lvl w:ilvl="1" w:tplc="5BE839C4">
      <w:start w:val="1"/>
      <w:numFmt w:val="bullet"/>
      <w:lvlText w:val="•"/>
      <w:lvlJc w:val="left"/>
      <w:pPr>
        <w:tabs>
          <w:tab w:val="num" w:pos="1440"/>
        </w:tabs>
        <w:ind w:left="1440" w:hanging="360"/>
      </w:pPr>
      <w:rPr>
        <w:rFonts w:ascii="Arial" w:hAnsi="Arial" w:hint="default"/>
      </w:rPr>
    </w:lvl>
    <w:lvl w:ilvl="2" w:tplc="843465DE">
      <w:start w:val="6105"/>
      <w:numFmt w:val="bullet"/>
      <w:lvlText w:val="•"/>
      <w:lvlJc w:val="left"/>
      <w:pPr>
        <w:tabs>
          <w:tab w:val="num" w:pos="2160"/>
        </w:tabs>
        <w:ind w:left="2160" w:hanging="360"/>
      </w:pPr>
      <w:rPr>
        <w:rFonts w:ascii="Arial" w:hAnsi="Arial" w:hint="default"/>
      </w:rPr>
    </w:lvl>
    <w:lvl w:ilvl="3" w:tplc="5994D7AC" w:tentative="1">
      <w:start w:val="1"/>
      <w:numFmt w:val="bullet"/>
      <w:lvlText w:val="•"/>
      <w:lvlJc w:val="left"/>
      <w:pPr>
        <w:tabs>
          <w:tab w:val="num" w:pos="2880"/>
        </w:tabs>
        <w:ind w:left="2880" w:hanging="360"/>
      </w:pPr>
      <w:rPr>
        <w:rFonts w:ascii="Arial" w:hAnsi="Arial" w:hint="default"/>
      </w:rPr>
    </w:lvl>
    <w:lvl w:ilvl="4" w:tplc="59466B28" w:tentative="1">
      <w:start w:val="1"/>
      <w:numFmt w:val="bullet"/>
      <w:lvlText w:val="•"/>
      <w:lvlJc w:val="left"/>
      <w:pPr>
        <w:tabs>
          <w:tab w:val="num" w:pos="3600"/>
        </w:tabs>
        <w:ind w:left="3600" w:hanging="360"/>
      </w:pPr>
      <w:rPr>
        <w:rFonts w:ascii="Arial" w:hAnsi="Arial" w:hint="default"/>
      </w:rPr>
    </w:lvl>
    <w:lvl w:ilvl="5" w:tplc="41B421C4" w:tentative="1">
      <w:start w:val="1"/>
      <w:numFmt w:val="bullet"/>
      <w:lvlText w:val="•"/>
      <w:lvlJc w:val="left"/>
      <w:pPr>
        <w:tabs>
          <w:tab w:val="num" w:pos="4320"/>
        </w:tabs>
        <w:ind w:left="4320" w:hanging="360"/>
      </w:pPr>
      <w:rPr>
        <w:rFonts w:ascii="Arial" w:hAnsi="Arial" w:hint="default"/>
      </w:rPr>
    </w:lvl>
    <w:lvl w:ilvl="6" w:tplc="C2420A9E" w:tentative="1">
      <w:start w:val="1"/>
      <w:numFmt w:val="bullet"/>
      <w:lvlText w:val="•"/>
      <w:lvlJc w:val="left"/>
      <w:pPr>
        <w:tabs>
          <w:tab w:val="num" w:pos="5040"/>
        </w:tabs>
        <w:ind w:left="5040" w:hanging="360"/>
      </w:pPr>
      <w:rPr>
        <w:rFonts w:ascii="Arial" w:hAnsi="Arial" w:hint="default"/>
      </w:rPr>
    </w:lvl>
    <w:lvl w:ilvl="7" w:tplc="B84820A4" w:tentative="1">
      <w:start w:val="1"/>
      <w:numFmt w:val="bullet"/>
      <w:lvlText w:val="•"/>
      <w:lvlJc w:val="left"/>
      <w:pPr>
        <w:tabs>
          <w:tab w:val="num" w:pos="5760"/>
        </w:tabs>
        <w:ind w:left="5760" w:hanging="360"/>
      </w:pPr>
      <w:rPr>
        <w:rFonts w:ascii="Arial" w:hAnsi="Arial" w:hint="default"/>
      </w:rPr>
    </w:lvl>
    <w:lvl w:ilvl="8" w:tplc="9AC619FC" w:tentative="1">
      <w:start w:val="1"/>
      <w:numFmt w:val="bullet"/>
      <w:lvlText w:val="•"/>
      <w:lvlJc w:val="left"/>
      <w:pPr>
        <w:tabs>
          <w:tab w:val="num" w:pos="6480"/>
        </w:tabs>
        <w:ind w:left="6480" w:hanging="360"/>
      </w:pPr>
      <w:rPr>
        <w:rFonts w:ascii="Arial" w:hAnsi="Arial" w:hint="default"/>
      </w:rPr>
    </w:lvl>
  </w:abstractNum>
  <w:abstractNum w:abstractNumId="31">
    <w:nsid w:val="70054DAF"/>
    <w:multiLevelType w:val="hybridMultilevel"/>
    <w:tmpl w:val="2AB48DFE"/>
    <w:lvl w:ilvl="0" w:tplc="04090003">
      <w:start w:val="1"/>
      <w:numFmt w:val="bullet"/>
      <w:lvlText w:val="o"/>
      <w:lvlJc w:val="left"/>
      <w:pPr>
        <w:tabs>
          <w:tab w:val="num" w:pos="720"/>
        </w:tabs>
        <w:ind w:left="720" w:hanging="360"/>
      </w:pPr>
      <w:rPr>
        <w:rFonts w:ascii="Courier New" w:hAnsi="Courier New" w:cs="Courier New" w:hint="default"/>
      </w:rPr>
    </w:lvl>
    <w:lvl w:ilvl="1" w:tplc="FEE2ED4E" w:tentative="1">
      <w:start w:val="1"/>
      <w:numFmt w:val="bullet"/>
      <w:lvlText w:val="•"/>
      <w:lvlJc w:val="left"/>
      <w:pPr>
        <w:tabs>
          <w:tab w:val="num" w:pos="1440"/>
        </w:tabs>
        <w:ind w:left="1440" w:hanging="360"/>
      </w:pPr>
      <w:rPr>
        <w:rFonts w:ascii="Arial" w:hAnsi="Arial" w:hint="default"/>
      </w:rPr>
    </w:lvl>
    <w:lvl w:ilvl="2" w:tplc="92CAB7E8" w:tentative="1">
      <w:start w:val="1"/>
      <w:numFmt w:val="bullet"/>
      <w:lvlText w:val="•"/>
      <w:lvlJc w:val="left"/>
      <w:pPr>
        <w:tabs>
          <w:tab w:val="num" w:pos="2160"/>
        </w:tabs>
        <w:ind w:left="2160" w:hanging="360"/>
      </w:pPr>
      <w:rPr>
        <w:rFonts w:ascii="Arial" w:hAnsi="Arial" w:hint="default"/>
      </w:rPr>
    </w:lvl>
    <w:lvl w:ilvl="3" w:tplc="AD787FDC" w:tentative="1">
      <w:start w:val="1"/>
      <w:numFmt w:val="bullet"/>
      <w:lvlText w:val="•"/>
      <w:lvlJc w:val="left"/>
      <w:pPr>
        <w:tabs>
          <w:tab w:val="num" w:pos="2880"/>
        </w:tabs>
        <w:ind w:left="2880" w:hanging="360"/>
      </w:pPr>
      <w:rPr>
        <w:rFonts w:ascii="Arial" w:hAnsi="Arial" w:hint="default"/>
      </w:rPr>
    </w:lvl>
    <w:lvl w:ilvl="4" w:tplc="BEDC7850" w:tentative="1">
      <w:start w:val="1"/>
      <w:numFmt w:val="bullet"/>
      <w:lvlText w:val="•"/>
      <w:lvlJc w:val="left"/>
      <w:pPr>
        <w:tabs>
          <w:tab w:val="num" w:pos="3600"/>
        </w:tabs>
        <w:ind w:left="3600" w:hanging="360"/>
      </w:pPr>
      <w:rPr>
        <w:rFonts w:ascii="Arial" w:hAnsi="Arial" w:hint="default"/>
      </w:rPr>
    </w:lvl>
    <w:lvl w:ilvl="5" w:tplc="3922270C" w:tentative="1">
      <w:start w:val="1"/>
      <w:numFmt w:val="bullet"/>
      <w:lvlText w:val="•"/>
      <w:lvlJc w:val="left"/>
      <w:pPr>
        <w:tabs>
          <w:tab w:val="num" w:pos="4320"/>
        </w:tabs>
        <w:ind w:left="4320" w:hanging="360"/>
      </w:pPr>
      <w:rPr>
        <w:rFonts w:ascii="Arial" w:hAnsi="Arial" w:hint="default"/>
      </w:rPr>
    </w:lvl>
    <w:lvl w:ilvl="6" w:tplc="59BAB608" w:tentative="1">
      <w:start w:val="1"/>
      <w:numFmt w:val="bullet"/>
      <w:lvlText w:val="•"/>
      <w:lvlJc w:val="left"/>
      <w:pPr>
        <w:tabs>
          <w:tab w:val="num" w:pos="5040"/>
        </w:tabs>
        <w:ind w:left="5040" w:hanging="360"/>
      </w:pPr>
      <w:rPr>
        <w:rFonts w:ascii="Arial" w:hAnsi="Arial" w:hint="default"/>
      </w:rPr>
    </w:lvl>
    <w:lvl w:ilvl="7" w:tplc="D7CA10D4" w:tentative="1">
      <w:start w:val="1"/>
      <w:numFmt w:val="bullet"/>
      <w:lvlText w:val="•"/>
      <w:lvlJc w:val="left"/>
      <w:pPr>
        <w:tabs>
          <w:tab w:val="num" w:pos="5760"/>
        </w:tabs>
        <w:ind w:left="5760" w:hanging="360"/>
      </w:pPr>
      <w:rPr>
        <w:rFonts w:ascii="Arial" w:hAnsi="Arial" w:hint="default"/>
      </w:rPr>
    </w:lvl>
    <w:lvl w:ilvl="8" w:tplc="ED2E947C" w:tentative="1">
      <w:start w:val="1"/>
      <w:numFmt w:val="bullet"/>
      <w:lvlText w:val="•"/>
      <w:lvlJc w:val="left"/>
      <w:pPr>
        <w:tabs>
          <w:tab w:val="num" w:pos="6480"/>
        </w:tabs>
        <w:ind w:left="6480" w:hanging="360"/>
      </w:pPr>
      <w:rPr>
        <w:rFonts w:ascii="Arial" w:hAnsi="Arial" w:hint="default"/>
      </w:rPr>
    </w:lvl>
  </w:abstractNum>
  <w:abstractNum w:abstractNumId="32">
    <w:nsid w:val="736F36DB"/>
    <w:multiLevelType w:val="hybridMultilevel"/>
    <w:tmpl w:val="57C81C7A"/>
    <w:lvl w:ilvl="0" w:tplc="E5A22632">
      <w:start w:val="1"/>
      <w:numFmt w:val="bullet"/>
      <w:lvlText w:val="•"/>
      <w:lvlJc w:val="left"/>
      <w:pPr>
        <w:tabs>
          <w:tab w:val="num" w:pos="720"/>
        </w:tabs>
        <w:ind w:left="720" w:hanging="360"/>
      </w:pPr>
      <w:rPr>
        <w:rFonts w:ascii="Arial" w:hAnsi="Arial" w:hint="default"/>
      </w:rPr>
    </w:lvl>
    <w:lvl w:ilvl="1" w:tplc="C2A83CAC">
      <w:start w:val="6105"/>
      <w:numFmt w:val="bullet"/>
      <w:lvlText w:val="•"/>
      <w:lvlJc w:val="left"/>
      <w:pPr>
        <w:tabs>
          <w:tab w:val="num" w:pos="1440"/>
        </w:tabs>
        <w:ind w:left="1440" w:hanging="360"/>
      </w:pPr>
      <w:rPr>
        <w:rFonts w:ascii="Arial" w:hAnsi="Arial" w:hint="default"/>
      </w:rPr>
    </w:lvl>
    <w:lvl w:ilvl="2" w:tplc="06BE0E72">
      <w:start w:val="6105"/>
      <w:numFmt w:val="bullet"/>
      <w:lvlText w:val="•"/>
      <w:lvlJc w:val="left"/>
      <w:pPr>
        <w:tabs>
          <w:tab w:val="num" w:pos="2160"/>
        </w:tabs>
        <w:ind w:left="2160" w:hanging="360"/>
      </w:pPr>
      <w:rPr>
        <w:rFonts w:ascii="Arial" w:hAnsi="Arial" w:hint="default"/>
      </w:rPr>
    </w:lvl>
    <w:lvl w:ilvl="3" w:tplc="7382E1C6" w:tentative="1">
      <w:start w:val="1"/>
      <w:numFmt w:val="bullet"/>
      <w:lvlText w:val="•"/>
      <w:lvlJc w:val="left"/>
      <w:pPr>
        <w:tabs>
          <w:tab w:val="num" w:pos="2880"/>
        </w:tabs>
        <w:ind w:left="2880" w:hanging="360"/>
      </w:pPr>
      <w:rPr>
        <w:rFonts w:ascii="Arial" w:hAnsi="Arial" w:hint="default"/>
      </w:rPr>
    </w:lvl>
    <w:lvl w:ilvl="4" w:tplc="2716F38C" w:tentative="1">
      <w:start w:val="1"/>
      <w:numFmt w:val="bullet"/>
      <w:lvlText w:val="•"/>
      <w:lvlJc w:val="left"/>
      <w:pPr>
        <w:tabs>
          <w:tab w:val="num" w:pos="3600"/>
        </w:tabs>
        <w:ind w:left="3600" w:hanging="360"/>
      </w:pPr>
      <w:rPr>
        <w:rFonts w:ascii="Arial" w:hAnsi="Arial" w:hint="default"/>
      </w:rPr>
    </w:lvl>
    <w:lvl w:ilvl="5" w:tplc="CA06F0A8" w:tentative="1">
      <w:start w:val="1"/>
      <w:numFmt w:val="bullet"/>
      <w:lvlText w:val="•"/>
      <w:lvlJc w:val="left"/>
      <w:pPr>
        <w:tabs>
          <w:tab w:val="num" w:pos="4320"/>
        </w:tabs>
        <w:ind w:left="4320" w:hanging="360"/>
      </w:pPr>
      <w:rPr>
        <w:rFonts w:ascii="Arial" w:hAnsi="Arial" w:hint="default"/>
      </w:rPr>
    </w:lvl>
    <w:lvl w:ilvl="6" w:tplc="0AD044CE" w:tentative="1">
      <w:start w:val="1"/>
      <w:numFmt w:val="bullet"/>
      <w:lvlText w:val="•"/>
      <w:lvlJc w:val="left"/>
      <w:pPr>
        <w:tabs>
          <w:tab w:val="num" w:pos="5040"/>
        </w:tabs>
        <w:ind w:left="5040" w:hanging="360"/>
      </w:pPr>
      <w:rPr>
        <w:rFonts w:ascii="Arial" w:hAnsi="Arial" w:hint="default"/>
      </w:rPr>
    </w:lvl>
    <w:lvl w:ilvl="7" w:tplc="027EE2AE" w:tentative="1">
      <w:start w:val="1"/>
      <w:numFmt w:val="bullet"/>
      <w:lvlText w:val="•"/>
      <w:lvlJc w:val="left"/>
      <w:pPr>
        <w:tabs>
          <w:tab w:val="num" w:pos="5760"/>
        </w:tabs>
        <w:ind w:left="5760" w:hanging="360"/>
      </w:pPr>
      <w:rPr>
        <w:rFonts w:ascii="Arial" w:hAnsi="Arial" w:hint="default"/>
      </w:rPr>
    </w:lvl>
    <w:lvl w:ilvl="8" w:tplc="E5E62FEC" w:tentative="1">
      <w:start w:val="1"/>
      <w:numFmt w:val="bullet"/>
      <w:lvlText w:val="•"/>
      <w:lvlJc w:val="left"/>
      <w:pPr>
        <w:tabs>
          <w:tab w:val="num" w:pos="6480"/>
        </w:tabs>
        <w:ind w:left="6480" w:hanging="360"/>
      </w:pPr>
      <w:rPr>
        <w:rFonts w:ascii="Arial" w:hAnsi="Arial" w:hint="default"/>
      </w:rPr>
    </w:lvl>
  </w:abstractNum>
  <w:abstractNum w:abstractNumId="33">
    <w:nsid w:val="748F6A6F"/>
    <w:multiLevelType w:val="hybridMultilevel"/>
    <w:tmpl w:val="FCA8530C"/>
    <w:lvl w:ilvl="0" w:tplc="04090003">
      <w:start w:val="1"/>
      <w:numFmt w:val="bullet"/>
      <w:lvlText w:val="o"/>
      <w:lvlJc w:val="left"/>
      <w:pPr>
        <w:tabs>
          <w:tab w:val="num" w:pos="720"/>
        </w:tabs>
        <w:ind w:left="720" w:hanging="360"/>
      </w:pPr>
      <w:rPr>
        <w:rFonts w:ascii="Courier New" w:hAnsi="Courier New" w:cs="Courier New" w:hint="default"/>
      </w:rPr>
    </w:lvl>
    <w:lvl w:ilvl="1" w:tplc="21228D52" w:tentative="1">
      <w:start w:val="1"/>
      <w:numFmt w:val="bullet"/>
      <w:lvlText w:val="•"/>
      <w:lvlJc w:val="left"/>
      <w:pPr>
        <w:tabs>
          <w:tab w:val="num" w:pos="1440"/>
        </w:tabs>
        <w:ind w:left="1440" w:hanging="360"/>
      </w:pPr>
      <w:rPr>
        <w:rFonts w:ascii="Arial" w:hAnsi="Arial" w:hint="default"/>
      </w:rPr>
    </w:lvl>
    <w:lvl w:ilvl="2" w:tplc="09C88AE6" w:tentative="1">
      <w:start w:val="1"/>
      <w:numFmt w:val="bullet"/>
      <w:lvlText w:val="•"/>
      <w:lvlJc w:val="left"/>
      <w:pPr>
        <w:tabs>
          <w:tab w:val="num" w:pos="2160"/>
        </w:tabs>
        <w:ind w:left="2160" w:hanging="360"/>
      </w:pPr>
      <w:rPr>
        <w:rFonts w:ascii="Arial" w:hAnsi="Arial" w:hint="default"/>
      </w:rPr>
    </w:lvl>
    <w:lvl w:ilvl="3" w:tplc="0082C3CC" w:tentative="1">
      <w:start w:val="1"/>
      <w:numFmt w:val="bullet"/>
      <w:lvlText w:val="•"/>
      <w:lvlJc w:val="left"/>
      <w:pPr>
        <w:tabs>
          <w:tab w:val="num" w:pos="2880"/>
        </w:tabs>
        <w:ind w:left="2880" w:hanging="360"/>
      </w:pPr>
      <w:rPr>
        <w:rFonts w:ascii="Arial" w:hAnsi="Arial" w:hint="default"/>
      </w:rPr>
    </w:lvl>
    <w:lvl w:ilvl="4" w:tplc="DC78AC24" w:tentative="1">
      <w:start w:val="1"/>
      <w:numFmt w:val="bullet"/>
      <w:lvlText w:val="•"/>
      <w:lvlJc w:val="left"/>
      <w:pPr>
        <w:tabs>
          <w:tab w:val="num" w:pos="3600"/>
        </w:tabs>
        <w:ind w:left="3600" w:hanging="360"/>
      </w:pPr>
      <w:rPr>
        <w:rFonts w:ascii="Arial" w:hAnsi="Arial" w:hint="default"/>
      </w:rPr>
    </w:lvl>
    <w:lvl w:ilvl="5" w:tplc="5EF07D8E" w:tentative="1">
      <w:start w:val="1"/>
      <w:numFmt w:val="bullet"/>
      <w:lvlText w:val="•"/>
      <w:lvlJc w:val="left"/>
      <w:pPr>
        <w:tabs>
          <w:tab w:val="num" w:pos="4320"/>
        </w:tabs>
        <w:ind w:left="4320" w:hanging="360"/>
      </w:pPr>
      <w:rPr>
        <w:rFonts w:ascii="Arial" w:hAnsi="Arial" w:hint="default"/>
      </w:rPr>
    </w:lvl>
    <w:lvl w:ilvl="6" w:tplc="3E883A70" w:tentative="1">
      <w:start w:val="1"/>
      <w:numFmt w:val="bullet"/>
      <w:lvlText w:val="•"/>
      <w:lvlJc w:val="left"/>
      <w:pPr>
        <w:tabs>
          <w:tab w:val="num" w:pos="5040"/>
        </w:tabs>
        <w:ind w:left="5040" w:hanging="360"/>
      </w:pPr>
      <w:rPr>
        <w:rFonts w:ascii="Arial" w:hAnsi="Arial" w:hint="default"/>
      </w:rPr>
    </w:lvl>
    <w:lvl w:ilvl="7" w:tplc="2D3A78BE" w:tentative="1">
      <w:start w:val="1"/>
      <w:numFmt w:val="bullet"/>
      <w:lvlText w:val="•"/>
      <w:lvlJc w:val="left"/>
      <w:pPr>
        <w:tabs>
          <w:tab w:val="num" w:pos="5760"/>
        </w:tabs>
        <w:ind w:left="5760" w:hanging="360"/>
      </w:pPr>
      <w:rPr>
        <w:rFonts w:ascii="Arial" w:hAnsi="Arial" w:hint="default"/>
      </w:rPr>
    </w:lvl>
    <w:lvl w:ilvl="8" w:tplc="9154BD9E" w:tentative="1">
      <w:start w:val="1"/>
      <w:numFmt w:val="bullet"/>
      <w:lvlText w:val="•"/>
      <w:lvlJc w:val="left"/>
      <w:pPr>
        <w:tabs>
          <w:tab w:val="num" w:pos="6480"/>
        </w:tabs>
        <w:ind w:left="6480" w:hanging="360"/>
      </w:pPr>
      <w:rPr>
        <w:rFonts w:ascii="Arial" w:hAnsi="Arial" w:hint="default"/>
      </w:rPr>
    </w:lvl>
  </w:abstractNum>
  <w:abstractNum w:abstractNumId="34">
    <w:nsid w:val="74AD5BCC"/>
    <w:multiLevelType w:val="hybridMultilevel"/>
    <w:tmpl w:val="BC28EE86"/>
    <w:lvl w:ilvl="0" w:tplc="264E0920">
      <w:start w:val="1"/>
      <w:numFmt w:val="decimal"/>
      <w:lvlText w:val="%1."/>
      <w:lvlJc w:val="left"/>
      <w:pPr>
        <w:tabs>
          <w:tab w:val="num" w:pos="720"/>
        </w:tabs>
        <w:ind w:left="720" w:hanging="360"/>
      </w:pPr>
    </w:lvl>
    <w:lvl w:ilvl="1" w:tplc="5226F08C" w:tentative="1">
      <w:start w:val="1"/>
      <w:numFmt w:val="decimal"/>
      <w:lvlText w:val="%2."/>
      <w:lvlJc w:val="left"/>
      <w:pPr>
        <w:tabs>
          <w:tab w:val="num" w:pos="1440"/>
        </w:tabs>
        <w:ind w:left="1440" w:hanging="360"/>
      </w:pPr>
    </w:lvl>
    <w:lvl w:ilvl="2" w:tplc="E1565856" w:tentative="1">
      <w:start w:val="1"/>
      <w:numFmt w:val="decimal"/>
      <w:lvlText w:val="%3."/>
      <w:lvlJc w:val="left"/>
      <w:pPr>
        <w:tabs>
          <w:tab w:val="num" w:pos="2160"/>
        </w:tabs>
        <w:ind w:left="2160" w:hanging="360"/>
      </w:pPr>
    </w:lvl>
    <w:lvl w:ilvl="3" w:tplc="4B8833F4">
      <w:start w:val="6105"/>
      <w:numFmt w:val="bullet"/>
      <w:lvlText w:val=""/>
      <w:lvlJc w:val="left"/>
      <w:pPr>
        <w:tabs>
          <w:tab w:val="num" w:pos="2880"/>
        </w:tabs>
        <w:ind w:left="2880" w:hanging="360"/>
      </w:pPr>
      <w:rPr>
        <w:rFonts w:ascii="Wingdings" w:hAnsi="Wingdings" w:hint="default"/>
      </w:rPr>
    </w:lvl>
    <w:lvl w:ilvl="4" w:tplc="77C07CE0" w:tentative="1">
      <w:start w:val="1"/>
      <w:numFmt w:val="decimal"/>
      <w:lvlText w:val="%5."/>
      <w:lvlJc w:val="left"/>
      <w:pPr>
        <w:tabs>
          <w:tab w:val="num" w:pos="3600"/>
        </w:tabs>
        <w:ind w:left="3600" w:hanging="360"/>
      </w:pPr>
    </w:lvl>
    <w:lvl w:ilvl="5" w:tplc="3BDE26A0" w:tentative="1">
      <w:start w:val="1"/>
      <w:numFmt w:val="decimal"/>
      <w:lvlText w:val="%6."/>
      <w:lvlJc w:val="left"/>
      <w:pPr>
        <w:tabs>
          <w:tab w:val="num" w:pos="4320"/>
        </w:tabs>
        <w:ind w:left="4320" w:hanging="360"/>
      </w:pPr>
    </w:lvl>
    <w:lvl w:ilvl="6" w:tplc="10F278E8" w:tentative="1">
      <w:start w:val="1"/>
      <w:numFmt w:val="decimal"/>
      <w:lvlText w:val="%7."/>
      <w:lvlJc w:val="left"/>
      <w:pPr>
        <w:tabs>
          <w:tab w:val="num" w:pos="5040"/>
        </w:tabs>
        <w:ind w:left="5040" w:hanging="360"/>
      </w:pPr>
    </w:lvl>
    <w:lvl w:ilvl="7" w:tplc="BE5A1E6E" w:tentative="1">
      <w:start w:val="1"/>
      <w:numFmt w:val="decimal"/>
      <w:lvlText w:val="%8."/>
      <w:lvlJc w:val="left"/>
      <w:pPr>
        <w:tabs>
          <w:tab w:val="num" w:pos="5760"/>
        </w:tabs>
        <w:ind w:left="5760" w:hanging="360"/>
      </w:pPr>
    </w:lvl>
    <w:lvl w:ilvl="8" w:tplc="CBD6480E" w:tentative="1">
      <w:start w:val="1"/>
      <w:numFmt w:val="decimal"/>
      <w:lvlText w:val="%9."/>
      <w:lvlJc w:val="left"/>
      <w:pPr>
        <w:tabs>
          <w:tab w:val="num" w:pos="6480"/>
        </w:tabs>
        <w:ind w:left="6480" w:hanging="360"/>
      </w:pPr>
    </w:lvl>
  </w:abstractNum>
  <w:abstractNum w:abstractNumId="35">
    <w:nsid w:val="77780B18"/>
    <w:multiLevelType w:val="hybridMultilevel"/>
    <w:tmpl w:val="7E261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7845BD2"/>
    <w:multiLevelType w:val="hybridMultilevel"/>
    <w:tmpl w:val="6C60FC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CC96FC7"/>
    <w:multiLevelType w:val="hybridMultilevel"/>
    <w:tmpl w:val="046E6E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6"/>
  </w:num>
  <w:num w:numId="4">
    <w:abstractNumId w:val="20"/>
  </w:num>
  <w:num w:numId="5">
    <w:abstractNumId w:val="32"/>
  </w:num>
  <w:num w:numId="6">
    <w:abstractNumId w:val="16"/>
  </w:num>
  <w:num w:numId="7">
    <w:abstractNumId w:val="11"/>
  </w:num>
  <w:num w:numId="8">
    <w:abstractNumId w:val="9"/>
  </w:num>
  <w:num w:numId="9">
    <w:abstractNumId w:val="8"/>
  </w:num>
  <w:num w:numId="10">
    <w:abstractNumId w:val="19"/>
  </w:num>
  <w:num w:numId="11">
    <w:abstractNumId w:val="31"/>
  </w:num>
  <w:num w:numId="12">
    <w:abstractNumId w:val="30"/>
  </w:num>
  <w:num w:numId="13">
    <w:abstractNumId w:val="5"/>
  </w:num>
  <w:num w:numId="14">
    <w:abstractNumId w:val="34"/>
  </w:num>
  <w:num w:numId="15">
    <w:abstractNumId w:val="3"/>
  </w:num>
  <w:num w:numId="16">
    <w:abstractNumId w:val="14"/>
  </w:num>
  <w:num w:numId="17">
    <w:abstractNumId w:val="29"/>
  </w:num>
  <w:num w:numId="18">
    <w:abstractNumId w:val="21"/>
  </w:num>
  <w:num w:numId="19">
    <w:abstractNumId w:val="15"/>
  </w:num>
  <w:num w:numId="20">
    <w:abstractNumId w:val="23"/>
  </w:num>
  <w:num w:numId="21">
    <w:abstractNumId w:val="13"/>
  </w:num>
  <w:num w:numId="22">
    <w:abstractNumId w:val="17"/>
  </w:num>
  <w:num w:numId="23">
    <w:abstractNumId w:val="35"/>
  </w:num>
  <w:num w:numId="24">
    <w:abstractNumId w:val="12"/>
  </w:num>
  <w:num w:numId="25">
    <w:abstractNumId w:val="10"/>
  </w:num>
  <w:num w:numId="26">
    <w:abstractNumId w:val="24"/>
  </w:num>
  <w:num w:numId="27">
    <w:abstractNumId w:val="7"/>
  </w:num>
  <w:num w:numId="28">
    <w:abstractNumId w:val="18"/>
  </w:num>
  <w:num w:numId="29">
    <w:abstractNumId w:val="33"/>
  </w:num>
  <w:num w:numId="30">
    <w:abstractNumId w:val="37"/>
  </w:num>
  <w:num w:numId="31">
    <w:abstractNumId w:val="28"/>
  </w:num>
  <w:num w:numId="32">
    <w:abstractNumId w:val="22"/>
  </w:num>
  <w:num w:numId="33">
    <w:abstractNumId w:val="4"/>
  </w:num>
  <w:num w:numId="34">
    <w:abstractNumId w:val="2"/>
  </w:num>
  <w:num w:numId="35">
    <w:abstractNumId w:val="26"/>
  </w:num>
  <w:num w:numId="36">
    <w:abstractNumId w:val="36"/>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rsids>
    <w:rsidRoot w:val="005F6004"/>
    <w:rsid w:val="00006258"/>
    <w:rsid w:val="00107DC4"/>
    <w:rsid w:val="002A1B5C"/>
    <w:rsid w:val="00490A8E"/>
    <w:rsid w:val="00576934"/>
    <w:rsid w:val="005F0346"/>
    <w:rsid w:val="005F6004"/>
    <w:rsid w:val="00740448"/>
    <w:rsid w:val="0077655A"/>
    <w:rsid w:val="00A617F2"/>
    <w:rsid w:val="00B07BB5"/>
    <w:rsid w:val="00B44139"/>
    <w:rsid w:val="00C81F57"/>
    <w:rsid w:val="00D22408"/>
    <w:rsid w:val="00D24825"/>
    <w:rsid w:val="00D612C5"/>
    <w:rsid w:val="00DB5D92"/>
    <w:rsid w:val="00DF03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004"/>
    <w:pPr>
      <w:ind w:left="720"/>
      <w:contextualSpacing/>
    </w:pPr>
  </w:style>
  <w:style w:type="paragraph" w:styleId="Header">
    <w:name w:val="header"/>
    <w:basedOn w:val="Normal"/>
    <w:link w:val="HeaderChar"/>
    <w:uiPriority w:val="99"/>
    <w:unhideWhenUsed/>
    <w:rsid w:val="005F60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004"/>
  </w:style>
  <w:style w:type="paragraph" w:styleId="Footer">
    <w:name w:val="footer"/>
    <w:basedOn w:val="Normal"/>
    <w:link w:val="FooterChar"/>
    <w:uiPriority w:val="99"/>
    <w:unhideWhenUsed/>
    <w:rsid w:val="005F60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004"/>
  </w:style>
  <w:style w:type="paragraph" w:styleId="NoSpacing">
    <w:name w:val="No Spacing"/>
    <w:basedOn w:val="Normal"/>
    <w:uiPriority w:val="1"/>
    <w:qFormat/>
    <w:rsid w:val="005F6004"/>
    <w:pPr>
      <w:spacing w:after="0" w:line="240" w:lineRule="auto"/>
    </w:pPr>
    <w:rPr>
      <w:rFonts w:cs="Times New Roman"/>
      <w:color w:val="000000" w:themeColor="text1"/>
      <w:szCs w:val="20"/>
      <w:lang w:eastAsia="ja-JP"/>
    </w:rPr>
  </w:style>
  <w:style w:type="paragraph" w:styleId="BalloonText">
    <w:name w:val="Balloon Text"/>
    <w:basedOn w:val="Normal"/>
    <w:link w:val="BalloonTextChar"/>
    <w:uiPriority w:val="99"/>
    <w:semiHidden/>
    <w:unhideWhenUsed/>
    <w:rsid w:val="005F60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004"/>
    <w:rPr>
      <w:rFonts w:ascii="Tahoma" w:hAnsi="Tahoma" w:cs="Tahoma"/>
      <w:sz w:val="16"/>
      <w:szCs w:val="16"/>
    </w:rPr>
  </w:style>
  <w:style w:type="table" w:styleId="TableGrid">
    <w:name w:val="Table Grid"/>
    <w:basedOn w:val="TableNormal"/>
    <w:uiPriority w:val="59"/>
    <w:rsid w:val="00D612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004"/>
    <w:pPr>
      <w:ind w:left="720"/>
      <w:contextualSpacing/>
    </w:pPr>
  </w:style>
  <w:style w:type="paragraph" w:styleId="Header">
    <w:name w:val="header"/>
    <w:basedOn w:val="Normal"/>
    <w:link w:val="HeaderChar"/>
    <w:uiPriority w:val="99"/>
    <w:unhideWhenUsed/>
    <w:rsid w:val="005F60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004"/>
  </w:style>
  <w:style w:type="paragraph" w:styleId="Footer">
    <w:name w:val="footer"/>
    <w:basedOn w:val="Normal"/>
    <w:link w:val="FooterChar"/>
    <w:uiPriority w:val="99"/>
    <w:unhideWhenUsed/>
    <w:rsid w:val="005F60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004"/>
  </w:style>
  <w:style w:type="paragraph" w:styleId="NoSpacing">
    <w:name w:val="No Spacing"/>
    <w:basedOn w:val="Normal"/>
    <w:uiPriority w:val="1"/>
    <w:qFormat/>
    <w:rsid w:val="005F6004"/>
    <w:pPr>
      <w:spacing w:after="0" w:line="240" w:lineRule="auto"/>
    </w:pPr>
    <w:rPr>
      <w:rFonts w:cs="Times New Roman"/>
      <w:color w:val="000000" w:themeColor="text1"/>
      <w:szCs w:val="20"/>
      <w:lang w:eastAsia="ja-JP"/>
    </w:rPr>
  </w:style>
  <w:style w:type="paragraph" w:styleId="BalloonText">
    <w:name w:val="Balloon Text"/>
    <w:basedOn w:val="Normal"/>
    <w:link w:val="BalloonTextChar"/>
    <w:uiPriority w:val="99"/>
    <w:semiHidden/>
    <w:unhideWhenUsed/>
    <w:rsid w:val="005F60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004"/>
    <w:rPr>
      <w:rFonts w:ascii="Tahoma" w:hAnsi="Tahoma" w:cs="Tahoma"/>
      <w:sz w:val="16"/>
      <w:szCs w:val="16"/>
    </w:rPr>
  </w:style>
  <w:style w:type="table" w:styleId="TableGrid">
    <w:name w:val="Table Grid"/>
    <w:basedOn w:val="TableNormal"/>
    <w:uiPriority w:val="59"/>
    <w:rsid w:val="00D612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6612392">
      <w:bodyDiv w:val="1"/>
      <w:marLeft w:val="0"/>
      <w:marRight w:val="0"/>
      <w:marTop w:val="0"/>
      <w:marBottom w:val="0"/>
      <w:divBdr>
        <w:top w:val="none" w:sz="0" w:space="0" w:color="auto"/>
        <w:left w:val="none" w:sz="0" w:space="0" w:color="auto"/>
        <w:bottom w:val="none" w:sz="0" w:space="0" w:color="auto"/>
        <w:right w:val="none" w:sz="0" w:space="0" w:color="auto"/>
      </w:divBdr>
      <w:divsChild>
        <w:div w:id="1356813182">
          <w:marLeft w:val="547"/>
          <w:marRight w:val="0"/>
          <w:marTop w:val="160"/>
          <w:marBottom w:val="0"/>
          <w:divBdr>
            <w:top w:val="none" w:sz="0" w:space="0" w:color="auto"/>
            <w:left w:val="none" w:sz="0" w:space="0" w:color="auto"/>
            <w:bottom w:val="none" w:sz="0" w:space="0" w:color="auto"/>
            <w:right w:val="none" w:sz="0" w:space="0" w:color="auto"/>
          </w:divBdr>
        </w:div>
        <w:div w:id="1460801335">
          <w:marLeft w:val="547"/>
          <w:marRight w:val="0"/>
          <w:marTop w:val="160"/>
          <w:marBottom w:val="0"/>
          <w:divBdr>
            <w:top w:val="none" w:sz="0" w:space="0" w:color="auto"/>
            <w:left w:val="none" w:sz="0" w:space="0" w:color="auto"/>
            <w:bottom w:val="none" w:sz="0" w:space="0" w:color="auto"/>
            <w:right w:val="none" w:sz="0" w:space="0" w:color="auto"/>
          </w:divBdr>
        </w:div>
        <w:div w:id="82266107">
          <w:marLeft w:val="547"/>
          <w:marRight w:val="0"/>
          <w:marTop w:val="160"/>
          <w:marBottom w:val="0"/>
          <w:divBdr>
            <w:top w:val="none" w:sz="0" w:space="0" w:color="auto"/>
            <w:left w:val="none" w:sz="0" w:space="0" w:color="auto"/>
            <w:bottom w:val="none" w:sz="0" w:space="0" w:color="auto"/>
            <w:right w:val="none" w:sz="0" w:space="0" w:color="auto"/>
          </w:divBdr>
        </w:div>
        <w:div w:id="1989244633">
          <w:marLeft w:val="547"/>
          <w:marRight w:val="0"/>
          <w:marTop w:val="160"/>
          <w:marBottom w:val="0"/>
          <w:divBdr>
            <w:top w:val="none" w:sz="0" w:space="0" w:color="auto"/>
            <w:left w:val="none" w:sz="0" w:space="0" w:color="auto"/>
            <w:bottom w:val="none" w:sz="0" w:space="0" w:color="auto"/>
            <w:right w:val="none" w:sz="0" w:space="0" w:color="auto"/>
          </w:divBdr>
        </w:div>
        <w:div w:id="999235260">
          <w:marLeft w:val="634"/>
          <w:marRight w:val="0"/>
          <w:marTop w:val="60"/>
          <w:marBottom w:val="0"/>
          <w:divBdr>
            <w:top w:val="none" w:sz="0" w:space="0" w:color="auto"/>
            <w:left w:val="none" w:sz="0" w:space="0" w:color="auto"/>
            <w:bottom w:val="none" w:sz="0" w:space="0" w:color="auto"/>
            <w:right w:val="none" w:sz="0" w:space="0" w:color="auto"/>
          </w:divBdr>
        </w:div>
        <w:div w:id="1829323936">
          <w:marLeft w:val="634"/>
          <w:marRight w:val="0"/>
          <w:marTop w:val="60"/>
          <w:marBottom w:val="0"/>
          <w:divBdr>
            <w:top w:val="none" w:sz="0" w:space="0" w:color="auto"/>
            <w:left w:val="none" w:sz="0" w:space="0" w:color="auto"/>
            <w:bottom w:val="none" w:sz="0" w:space="0" w:color="auto"/>
            <w:right w:val="none" w:sz="0" w:space="0" w:color="auto"/>
          </w:divBdr>
        </w:div>
        <w:div w:id="559755305">
          <w:marLeft w:val="274"/>
          <w:marRight w:val="0"/>
          <w:marTop w:val="60"/>
          <w:marBottom w:val="0"/>
          <w:divBdr>
            <w:top w:val="none" w:sz="0" w:space="0" w:color="auto"/>
            <w:left w:val="none" w:sz="0" w:space="0" w:color="auto"/>
            <w:bottom w:val="none" w:sz="0" w:space="0" w:color="auto"/>
            <w:right w:val="none" w:sz="0" w:space="0" w:color="auto"/>
          </w:divBdr>
        </w:div>
        <w:div w:id="1171793008">
          <w:marLeft w:val="274"/>
          <w:marRight w:val="0"/>
          <w:marTop w:val="60"/>
          <w:marBottom w:val="0"/>
          <w:divBdr>
            <w:top w:val="none" w:sz="0" w:space="0" w:color="auto"/>
            <w:left w:val="none" w:sz="0" w:space="0" w:color="auto"/>
            <w:bottom w:val="none" w:sz="0" w:space="0" w:color="auto"/>
            <w:right w:val="none" w:sz="0" w:space="0" w:color="auto"/>
          </w:divBdr>
        </w:div>
        <w:div w:id="454906862">
          <w:marLeft w:val="274"/>
          <w:marRight w:val="0"/>
          <w:marTop w:val="60"/>
          <w:marBottom w:val="0"/>
          <w:divBdr>
            <w:top w:val="none" w:sz="0" w:space="0" w:color="auto"/>
            <w:left w:val="none" w:sz="0" w:space="0" w:color="auto"/>
            <w:bottom w:val="none" w:sz="0" w:space="0" w:color="auto"/>
            <w:right w:val="none" w:sz="0" w:space="0" w:color="auto"/>
          </w:divBdr>
        </w:div>
        <w:div w:id="1166090133">
          <w:marLeft w:val="634"/>
          <w:marRight w:val="0"/>
          <w:marTop w:val="60"/>
          <w:marBottom w:val="0"/>
          <w:divBdr>
            <w:top w:val="none" w:sz="0" w:space="0" w:color="auto"/>
            <w:left w:val="none" w:sz="0" w:space="0" w:color="auto"/>
            <w:bottom w:val="none" w:sz="0" w:space="0" w:color="auto"/>
            <w:right w:val="none" w:sz="0" w:space="0" w:color="auto"/>
          </w:divBdr>
        </w:div>
        <w:div w:id="1549955247">
          <w:marLeft w:val="634"/>
          <w:marRight w:val="0"/>
          <w:marTop w:val="60"/>
          <w:marBottom w:val="0"/>
          <w:divBdr>
            <w:top w:val="none" w:sz="0" w:space="0" w:color="auto"/>
            <w:left w:val="none" w:sz="0" w:space="0" w:color="auto"/>
            <w:bottom w:val="none" w:sz="0" w:space="0" w:color="auto"/>
            <w:right w:val="none" w:sz="0" w:space="0" w:color="auto"/>
          </w:divBdr>
        </w:div>
        <w:div w:id="356077696">
          <w:marLeft w:val="547"/>
          <w:marRight w:val="0"/>
          <w:marTop w:val="160"/>
          <w:marBottom w:val="0"/>
          <w:divBdr>
            <w:top w:val="none" w:sz="0" w:space="0" w:color="auto"/>
            <w:left w:val="none" w:sz="0" w:space="0" w:color="auto"/>
            <w:bottom w:val="none" w:sz="0" w:space="0" w:color="auto"/>
            <w:right w:val="none" w:sz="0" w:space="0" w:color="auto"/>
          </w:divBdr>
        </w:div>
        <w:div w:id="1204443862">
          <w:marLeft w:val="634"/>
          <w:marRight w:val="0"/>
          <w:marTop w:val="60"/>
          <w:marBottom w:val="0"/>
          <w:divBdr>
            <w:top w:val="none" w:sz="0" w:space="0" w:color="auto"/>
            <w:left w:val="none" w:sz="0" w:space="0" w:color="auto"/>
            <w:bottom w:val="none" w:sz="0" w:space="0" w:color="auto"/>
            <w:right w:val="none" w:sz="0" w:space="0" w:color="auto"/>
          </w:divBdr>
        </w:div>
        <w:div w:id="2120447999">
          <w:marLeft w:val="547"/>
          <w:marRight w:val="0"/>
          <w:marTop w:val="160"/>
          <w:marBottom w:val="0"/>
          <w:divBdr>
            <w:top w:val="none" w:sz="0" w:space="0" w:color="auto"/>
            <w:left w:val="none" w:sz="0" w:space="0" w:color="auto"/>
            <w:bottom w:val="none" w:sz="0" w:space="0" w:color="auto"/>
            <w:right w:val="none" w:sz="0" w:space="0" w:color="auto"/>
          </w:divBdr>
        </w:div>
        <w:div w:id="905604634">
          <w:marLeft w:val="547"/>
          <w:marRight w:val="0"/>
          <w:marTop w:val="160"/>
          <w:marBottom w:val="0"/>
          <w:divBdr>
            <w:top w:val="none" w:sz="0" w:space="0" w:color="auto"/>
            <w:left w:val="none" w:sz="0" w:space="0" w:color="auto"/>
            <w:bottom w:val="none" w:sz="0" w:space="0" w:color="auto"/>
            <w:right w:val="none" w:sz="0" w:space="0" w:color="auto"/>
          </w:divBdr>
        </w:div>
        <w:div w:id="144710233">
          <w:marLeft w:val="634"/>
          <w:marRight w:val="0"/>
          <w:marTop w:val="60"/>
          <w:marBottom w:val="0"/>
          <w:divBdr>
            <w:top w:val="none" w:sz="0" w:space="0" w:color="auto"/>
            <w:left w:val="none" w:sz="0" w:space="0" w:color="auto"/>
            <w:bottom w:val="none" w:sz="0" w:space="0" w:color="auto"/>
            <w:right w:val="none" w:sz="0" w:space="0" w:color="auto"/>
          </w:divBdr>
        </w:div>
        <w:div w:id="832330869">
          <w:marLeft w:val="634"/>
          <w:marRight w:val="0"/>
          <w:marTop w:val="60"/>
          <w:marBottom w:val="0"/>
          <w:divBdr>
            <w:top w:val="none" w:sz="0" w:space="0" w:color="auto"/>
            <w:left w:val="none" w:sz="0" w:space="0" w:color="auto"/>
            <w:bottom w:val="none" w:sz="0" w:space="0" w:color="auto"/>
            <w:right w:val="none" w:sz="0" w:space="0" w:color="auto"/>
          </w:divBdr>
        </w:div>
        <w:div w:id="835613057">
          <w:marLeft w:val="547"/>
          <w:marRight w:val="0"/>
          <w:marTop w:val="160"/>
          <w:marBottom w:val="0"/>
          <w:divBdr>
            <w:top w:val="none" w:sz="0" w:space="0" w:color="auto"/>
            <w:left w:val="none" w:sz="0" w:space="0" w:color="auto"/>
            <w:bottom w:val="none" w:sz="0" w:space="0" w:color="auto"/>
            <w:right w:val="none" w:sz="0" w:space="0" w:color="auto"/>
          </w:divBdr>
        </w:div>
        <w:div w:id="4212545">
          <w:marLeft w:val="547"/>
          <w:marRight w:val="0"/>
          <w:marTop w:val="160"/>
          <w:marBottom w:val="0"/>
          <w:divBdr>
            <w:top w:val="none" w:sz="0" w:space="0" w:color="auto"/>
            <w:left w:val="none" w:sz="0" w:space="0" w:color="auto"/>
            <w:bottom w:val="none" w:sz="0" w:space="0" w:color="auto"/>
            <w:right w:val="none" w:sz="0" w:space="0" w:color="auto"/>
          </w:divBdr>
        </w:div>
        <w:div w:id="981622336">
          <w:marLeft w:val="634"/>
          <w:marRight w:val="0"/>
          <w:marTop w:val="60"/>
          <w:marBottom w:val="0"/>
          <w:divBdr>
            <w:top w:val="none" w:sz="0" w:space="0" w:color="auto"/>
            <w:left w:val="none" w:sz="0" w:space="0" w:color="auto"/>
            <w:bottom w:val="none" w:sz="0" w:space="0" w:color="auto"/>
            <w:right w:val="none" w:sz="0" w:space="0" w:color="auto"/>
          </w:divBdr>
        </w:div>
        <w:div w:id="2120485409">
          <w:marLeft w:val="634"/>
          <w:marRight w:val="0"/>
          <w:marTop w:val="60"/>
          <w:marBottom w:val="0"/>
          <w:divBdr>
            <w:top w:val="none" w:sz="0" w:space="0" w:color="auto"/>
            <w:left w:val="none" w:sz="0" w:space="0" w:color="auto"/>
            <w:bottom w:val="none" w:sz="0" w:space="0" w:color="auto"/>
            <w:right w:val="none" w:sz="0" w:space="0" w:color="auto"/>
          </w:divBdr>
        </w:div>
        <w:div w:id="952252044">
          <w:marLeft w:val="907"/>
          <w:marRight w:val="0"/>
          <w:marTop w:val="0"/>
          <w:marBottom w:val="0"/>
          <w:divBdr>
            <w:top w:val="none" w:sz="0" w:space="0" w:color="auto"/>
            <w:left w:val="none" w:sz="0" w:space="0" w:color="auto"/>
            <w:bottom w:val="none" w:sz="0" w:space="0" w:color="auto"/>
            <w:right w:val="none" w:sz="0" w:space="0" w:color="auto"/>
          </w:divBdr>
        </w:div>
        <w:div w:id="1355421299">
          <w:marLeft w:val="720"/>
          <w:marRight w:val="0"/>
          <w:marTop w:val="0"/>
          <w:marBottom w:val="0"/>
          <w:divBdr>
            <w:top w:val="none" w:sz="0" w:space="0" w:color="auto"/>
            <w:left w:val="none" w:sz="0" w:space="0" w:color="auto"/>
            <w:bottom w:val="none" w:sz="0" w:space="0" w:color="auto"/>
            <w:right w:val="none" w:sz="0" w:space="0" w:color="auto"/>
          </w:divBdr>
        </w:div>
        <w:div w:id="1306474083">
          <w:marLeft w:val="720"/>
          <w:marRight w:val="0"/>
          <w:marTop w:val="0"/>
          <w:marBottom w:val="0"/>
          <w:divBdr>
            <w:top w:val="none" w:sz="0" w:space="0" w:color="auto"/>
            <w:left w:val="none" w:sz="0" w:space="0" w:color="auto"/>
            <w:bottom w:val="none" w:sz="0" w:space="0" w:color="auto"/>
            <w:right w:val="none" w:sz="0" w:space="0" w:color="auto"/>
          </w:divBdr>
        </w:div>
        <w:div w:id="1590500744">
          <w:marLeft w:val="547"/>
          <w:marRight w:val="0"/>
          <w:marTop w:val="160"/>
          <w:marBottom w:val="0"/>
          <w:divBdr>
            <w:top w:val="none" w:sz="0" w:space="0" w:color="auto"/>
            <w:left w:val="none" w:sz="0" w:space="0" w:color="auto"/>
            <w:bottom w:val="none" w:sz="0" w:space="0" w:color="auto"/>
            <w:right w:val="none" w:sz="0" w:space="0" w:color="auto"/>
          </w:divBdr>
        </w:div>
        <w:div w:id="85618313">
          <w:marLeft w:val="547"/>
          <w:marRight w:val="0"/>
          <w:marTop w:val="160"/>
          <w:marBottom w:val="0"/>
          <w:divBdr>
            <w:top w:val="none" w:sz="0" w:space="0" w:color="auto"/>
            <w:left w:val="none" w:sz="0" w:space="0" w:color="auto"/>
            <w:bottom w:val="none" w:sz="0" w:space="0" w:color="auto"/>
            <w:right w:val="none" w:sz="0" w:space="0" w:color="auto"/>
          </w:divBdr>
        </w:div>
        <w:div w:id="1976522566">
          <w:marLeft w:val="547"/>
          <w:marRight w:val="0"/>
          <w:marTop w:val="160"/>
          <w:marBottom w:val="0"/>
          <w:divBdr>
            <w:top w:val="none" w:sz="0" w:space="0" w:color="auto"/>
            <w:left w:val="none" w:sz="0" w:space="0" w:color="auto"/>
            <w:bottom w:val="none" w:sz="0" w:space="0" w:color="auto"/>
            <w:right w:val="none" w:sz="0" w:space="0" w:color="auto"/>
          </w:divBdr>
        </w:div>
        <w:div w:id="686102927">
          <w:marLeft w:val="547"/>
          <w:marRight w:val="0"/>
          <w:marTop w:val="160"/>
          <w:marBottom w:val="0"/>
          <w:divBdr>
            <w:top w:val="none" w:sz="0" w:space="0" w:color="auto"/>
            <w:left w:val="none" w:sz="0" w:space="0" w:color="auto"/>
            <w:bottom w:val="none" w:sz="0" w:space="0" w:color="auto"/>
            <w:right w:val="none" w:sz="0" w:space="0" w:color="auto"/>
          </w:divBdr>
        </w:div>
        <w:div w:id="1041595276">
          <w:marLeft w:val="547"/>
          <w:marRight w:val="0"/>
          <w:marTop w:val="160"/>
          <w:marBottom w:val="0"/>
          <w:divBdr>
            <w:top w:val="none" w:sz="0" w:space="0" w:color="auto"/>
            <w:left w:val="none" w:sz="0" w:space="0" w:color="auto"/>
            <w:bottom w:val="none" w:sz="0" w:space="0" w:color="auto"/>
            <w:right w:val="none" w:sz="0" w:space="0" w:color="auto"/>
          </w:divBdr>
        </w:div>
        <w:div w:id="2038577232">
          <w:marLeft w:val="547"/>
          <w:marRight w:val="0"/>
          <w:marTop w:val="160"/>
          <w:marBottom w:val="0"/>
          <w:divBdr>
            <w:top w:val="none" w:sz="0" w:space="0" w:color="auto"/>
            <w:left w:val="none" w:sz="0" w:space="0" w:color="auto"/>
            <w:bottom w:val="none" w:sz="0" w:space="0" w:color="auto"/>
            <w:right w:val="none" w:sz="0" w:space="0" w:color="auto"/>
          </w:divBdr>
        </w:div>
        <w:div w:id="1211262732">
          <w:marLeft w:val="547"/>
          <w:marRight w:val="0"/>
          <w:marTop w:val="160"/>
          <w:marBottom w:val="0"/>
          <w:divBdr>
            <w:top w:val="none" w:sz="0" w:space="0" w:color="auto"/>
            <w:left w:val="none" w:sz="0" w:space="0" w:color="auto"/>
            <w:bottom w:val="none" w:sz="0" w:space="0" w:color="auto"/>
            <w:right w:val="none" w:sz="0" w:space="0" w:color="auto"/>
          </w:divBdr>
        </w:div>
        <w:div w:id="435254083">
          <w:marLeft w:val="547"/>
          <w:marRight w:val="0"/>
          <w:marTop w:val="160"/>
          <w:marBottom w:val="0"/>
          <w:divBdr>
            <w:top w:val="none" w:sz="0" w:space="0" w:color="auto"/>
            <w:left w:val="none" w:sz="0" w:space="0" w:color="auto"/>
            <w:bottom w:val="none" w:sz="0" w:space="0" w:color="auto"/>
            <w:right w:val="none" w:sz="0" w:space="0" w:color="auto"/>
          </w:divBdr>
        </w:div>
        <w:div w:id="1670792444">
          <w:marLeft w:val="634"/>
          <w:marRight w:val="0"/>
          <w:marTop w:val="60"/>
          <w:marBottom w:val="0"/>
          <w:divBdr>
            <w:top w:val="none" w:sz="0" w:space="0" w:color="auto"/>
            <w:left w:val="none" w:sz="0" w:space="0" w:color="auto"/>
            <w:bottom w:val="none" w:sz="0" w:space="0" w:color="auto"/>
            <w:right w:val="none" w:sz="0" w:space="0" w:color="auto"/>
          </w:divBdr>
        </w:div>
        <w:div w:id="1771659815">
          <w:marLeft w:val="547"/>
          <w:marRight w:val="0"/>
          <w:marTop w:val="160"/>
          <w:marBottom w:val="0"/>
          <w:divBdr>
            <w:top w:val="none" w:sz="0" w:space="0" w:color="auto"/>
            <w:left w:val="none" w:sz="0" w:space="0" w:color="auto"/>
            <w:bottom w:val="none" w:sz="0" w:space="0" w:color="auto"/>
            <w:right w:val="none" w:sz="0" w:space="0" w:color="auto"/>
          </w:divBdr>
        </w:div>
        <w:div w:id="1376731904">
          <w:marLeft w:val="547"/>
          <w:marRight w:val="0"/>
          <w:marTop w:val="160"/>
          <w:marBottom w:val="0"/>
          <w:divBdr>
            <w:top w:val="none" w:sz="0" w:space="0" w:color="auto"/>
            <w:left w:val="none" w:sz="0" w:space="0" w:color="auto"/>
            <w:bottom w:val="none" w:sz="0" w:space="0" w:color="auto"/>
            <w:right w:val="none" w:sz="0" w:space="0" w:color="auto"/>
          </w:divBdr>
        </w:div>
        <w:div w:id="1043598653">
          <w:marLeft w:val="720"/>
          <w:marRight w:val="0"/>
          <w:marTop w:val="160"/>
          <w:marBottom w:val="0"/>
          <w:divBdr>
            <w:top w:val="none" w:sz="0" w:space="0" w:color="auto"/>
            <w:left w:val="none" w:sz="0" w:space="0" w:color="auto"/>
            <w:bottom w:val="none" w:sz="0" w:space="0" w:color="auto"/>
            <w:right w:val="none" w:sz="0" w:space="0" w:color="auto"/>
          </w:divBdr>
        </w:div>
        <w:div w:id="964578778">
          <w:marLeft w:val="720"/>
          <w:marRight w:val="0"/>
          <w:marTop w:val="160"/>
          <w:marBottom w:val="0"/>
          <w:divBdr>
            <w:top w:val="none" w:sz="0" w:space="0" w:color="auto"/>
            <w:left w:val="none" w:sz="0" w:space="0" w:color="auto"/>
            <w:bottom w:val="none" w:sz="0" w:space="0" w:color="auto"/>
            <w:right w:val="none" w:sz="0" w:space="0" w:color="auto"/>
          </w:divBdr>
        </w:div>
        <w:div w:id="1987466003">
          <w:marLeft w:val="907"/>
          <w:marRight w:val="0"/>
          <w:marTop w:val="160"/>
          <w:marBottom w:val="0"/>
          <w:divBdr>
            <w:top w:val="none" w:sz="0" w:space="0" w:color="auto"/>
            <w:left w:val="none" w:sz="0" w:space="0" w:color="auto"/>
            <w:bottom w:val="none" w:sz="0" w:space="0" w:color="auto"/>
            <w:right w:val="none" w:sz="0" w:space="0" w:color="auto"/>
          </w:divBdr>
        </w:div>
        <w:div w:id="786850918">
          <w:marLeft w:val="907"/>
          <w:marRight w:val="0"/>
          <w:marTop w:val="160"/>
          <w:marBottom w:val="0"/>
          <w:divBdr>
            <w:top w:val="none" w:sz="0" w:space="0" w:color="auto"/>
            <w:left w:val="none" w:sz="0" w:space="0" w:color="auto"/>
            <w:bottom w:val="none" w:sz="0" w:space="0" w:color="auto"/>
            <w:right w:val="none" w:sz="0" w:space="0" w:color="auto"/>
          </w:divBdr>
        </w:div>
        <w:div w:id="897059688">
          <w:marLeft w:val="907"/>
          <w:marRight w:val="0"/>
          <w:marTop w:val="160"/>
          <w:marBottom w:val="0"/>
          <w:divBdr>
            <w:top w:val="none" w:sz="0" w:space="0" w:color="auto"/>
            <w:left w:val="none" w:sz="0" w:space="0" w:color="auto"/>
            <w:bottom w:val="none" w:sz="0" w:space="0" w:color="auto"/>
            <w:right w:val="none" w:sz="0" w:space="0" w:color="auto"/>
          </w:divBdr>
        </w:div>
        <w:div w:id="88619062">
          <w:marLeft w:val="907"/>
          <w:marRight w:val="0"/>
          <w:marTop w:val="160"/>
          <w:marBottom w:val="0"/>
          <w:divBdr>
            <w:top w:val="none" w:sz="0" w:space="0" w:color="auto"/>
            <w:left w:val="none" w:sz="0" w:space="0" w:color="auto"/>
            <w:bottom w:val="none" w:sz="0" w:space="0" w:color="auto"/>
            <w:right w:val="none" w:sz="0" w:space="0" w:color="auto"/>
          </w:divBdr>
        </w:div>
        <w:div w:id="1037312326">
          <w:marLeft w:val="907"/>
          <w:marRight w:val="0"/>
          <w:marTop w:val="160"/>
          <w:marBottom w:val="0"/>
          <w:divBdr>
            <w:top w:val="none" w:sz="0" w:space="0" w:color="auto"/>
            <w:left w:val="none" w:sz="0" w:space="0" w:color="auto"/>
            <w:bottom w:val="none" w:sz="0" w:space="0" w:color="auto"/>
            <w:right w:val="none" w:sz="0" w:space="0" w:color="auto"/>
          </w:divBdr>
        </w:div>
        <w:div w:id="594024583">
          <w:marLeft w:val="907"/>
          <w:marRight w:val="0"/>
          <w:marTop w:val="160"/>
          <w:marBottom w:val="0"/>
          <w:divBdr>
            <w:top w:val="none" w:sz="0" w:space="0" w:color="auto"/>
            <w:left w:val="none" w:sz="0" w:space="0" w:color="auto"/>
            <w:bottom w:val="none" w:sz="0" w:space="0" w:color="auto"/>
            <w:right w:val="none" w:sz="0" w:space="0" w:color="auto"/>
          </w:divBdr>
        </w:div>
        <w:div w:id="753866041">
          <w:marLeft w:val="547"/>
          <w:marRight w:val="0"/>
          <w:marTop w:val="160"/>
          <w:marBottom w:val="0"/>
          <w:divBdr>
            <w:top w:val="none" w:sz="0" w:space="0" w:color="auto"/>
            <w:left w:val="none" w:sz="0" w:space="0" w:color="auto"/>
            <w:bottom w:val="none" w:sz="0" w:space="0" w:color="auto"/>
            <w:right w:val="none" w:sz="0" w:space="0" w:color="auto"/>
          </w:divBdr>
        </w:div>
        <w:div w:id="1268386602">
          <w:marLeft w:val="547"/>
          <w:marRight w:val="0"/>
          <w:marTop w:val="160"/>
          <w:marBottom w:val="0"/>
          <w:divBdr>
            <w:top w:val="none" w:sz="0" w:space="0" w:color="auto"/>
            <w:left w:val="none" w:sz="0" w:space="0" w:color="auto"/>
            <w:bottom w:val="none" w:sz="0" w:space="0" w:color="auto"/>
            <w:right w:val="none" w:sz="0" w:space="0" w:color="auto"/>
          </w:divBdr>
        </w:div>
        <w:div w:id="115177839">
          <w:marLeft w:val="994"/>
          <w:marRight w:val="0"/>
          <w:marTop w:val="60"/>
          <w:marBottom w:val="0"/>
          <w:divBdr>
            <w:top w:val="none" w:sz="0" w:space="0" w:color="auto"/>
            <w:left w:val="none" w:sz="0" w:space="0" w:color="auto"/>
            <w:bottom w:val="none" w:sz="0" w:space="0" w:color="auto"/>
            <w:right w:val="none" w:sz="0" w:space="0" w:color="auto"/>
          </w:divBdr>
        </w:div>
        <w:div w:id="320040991">
          <w:marLeft w:val="994"/>
          <w:marRight w:val="0"/>
          <w:marTop w:val="60"/>
          <w:marBottom w:val="0"/>
          <w:divBdr>
            <w:top w:val="none" w:sz="0" w:space="0" w:color="auto"/>
            <w:left w:val="none" w:sz="0" w:space="0" w:color="auto"/>
            <w:bottom w:val="none" w:sz="0" w:space="0" w:color="auto"/>
            <w:right w:val="none" w:sz="0" w:space="0" w:color="auto"/>
          </w:divBdr>
        </w:div>
        <w:div w:id="48456528">
          <w:marLeft w:val="806"/>
          <w:marRight w:val="0"/>
          <w:marTop w:val="160"/>
          <w:marBottom w:val="0"/>
          <w:divBdr>
            <w:top w:val="none" w:sz="0" w:space="0" w:color="auto"/>
            <w:left w:val="none" w:sz="0" w:space="0" w:color="auto"/>
            <w:bottom w:val="none" w:sz="0" w:space="0" w:color="auto"/>
            <w:right w:val="none" w:sz="0" w:space="0" w:color="auto"/>
          </w:divBdr>
        </w:div>
        <w:div w:id="1855222661">
          <w:marLeft w:val="806"/>
          <w:marRight w:val="0"/>
          <w:marTop w:val="160"/>
          <w:marBottom w:val="0"/>
          <w:divBdr>
            <w:top w:val="none" w:sz="0" w:space="0" w:color="auto"/>
            <w:left w:val="none" w:sz="0" w:space="0" w:color="auto"/>
            <w:bottom w:val="none" w:sz="0" w:space="0" w:color="auto"/>
            <w:right w:val="none" w:sz="0" w:space="0" w:color="auto"/>
          </w:divBdr>
        </w:div>
        <w:div w:id="2091849170">
          <w:marLeft w:val="547"/>
          <w:marRight w:val="0"/>
          <w:marTop w:val="160"/>
          <w:marBottom w:val="0"/>
          <w:divBdr>
            <w:top w:val="none" w:sz="0" w:space="0" w:color="auto"/>
            <w:left w:val="none" w:sz="0" w:space="0" w:color="auto"/>
            <w:bottom w:val="none" w:sz="0" w:space="0" w:color="auto"/>
            <w:right w:val="none" w:sz="0" w:space="0" w:color="auto"/>
          </w:divBdr>
        </w:div>
        <w:div w:id="495072364">
          <w:marLeft w:val="547"/>
          <w:marRight w:val="0"/>
          <w:marTop w:val="160"/>
          <w:marBottom w:val="0"/>
          <w:divBdr>
            <w:top w:val="none" w:sz="0" w:space="0" w:color="auto"/>
            <w:left w:val="none" w:sz="0" w:space="0" w:color="auto"/>
            <w:bottom w:val="none" w:sz="0" w:space="0" w:color="auto"/>
            <w:right w:val="none" w:sz="0" w:space="0" w:color="auto"/>
          </w:divBdr>
        </w:div>
        <w:div w:id="1216696804">
          <w:marLeft w:val="54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12</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Christman</dc:creator>
  <cp:lastModifiedBy>Amphitheater Public Schools</cp:lastModifiedBy>
  <cp:revision>8</cp:revision>
  <dcterms:created xsi:type="dcterms:W3CDTF">2013-08-03T23:08:00Z</dcterms:created>
  <dcterms:modified xsi:type="dcterms:W3CDTF">2014-07-30T18:41:00Z</dcterms:modified>
</cp:coreProperties>
</file>